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AB0464" w:rsidRPr="00206360" w14:paraId="54E1C9C1" w14:textId="77777777" w:rsidTr="009151E2">
        <w:trPr>
          <w:trHeight w:val="288"/>
        </w:trPr>
        <w:tc>
          <w:tcPr>
            <w:tcW w:w="1290" w:type="dxa"/>
            <w:tcBorders>
              <w:right w:val="single" w:sz="4" w:space="0" w:color="C0C0C0"/>
            </w:tcBorders>
            <w:tcMar>
              <w:top w:w="15" w:type="dxa"/>
              <w:left w:w="70" w:type="dxa"/>
              <w:bottom w:w="15" w:type="dxa"/>
              <w:right w:w="70" w:type="dxa"/>
            </w:tcMar>
            <w:vAlign w:val="center"/>
            <w:hideMark/>
          </w:tcPr>
          <w:p w14:paraId="623EBD01" w14:textId="77777777" w:rsidR="00AB0464" w:rsidRPr="00206360" w:rsidRDefault="00AB0464" w:rsidP="009151E2">
            <w:pPr>
              <w:spacing w:before="60"/>
              <w:rPr>
                <w:rFonts w:ascii="Arial" w:hAnsi="Arial" w:cs="Arial"/>
                <w:sz w:val="22"/>
                <w:szCs w:val="22"/>
              </w:rPr>
            </w:pPr>
            <w:r w:rsidRPr="00206360">
              <w:rPr>
                <w:rFonts w:ascii="Arial" w:hAnsi="Arial" w:cs="Arial"/>
                <w:b/>
                <w:bCs/>
                <w:sz w:val="22"/>
                <w:szCs w:val="22"/>
              </w:rPr>
              <w:t>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1BE5B664" w14:textId="7054E77E" w:rsidR="00AB0464" w:rsidRPr="00206360" w:rsidRDefault="001B737F" w:rsidP="009151E2">
            <w:pPr>
              <w:spacing w:before="60"/>
              <w:jc w:val="center"/>
              <w:rPr>
                <w:rFonts w:ascii="Arial" w:hAnsi="Arial" w:cs="Arial"/>
                <w:bCs/>
                <w:sz w:val="22"/>
                <w:szCs w:val="22"/>
              </w:rPr>
            </w:pPr>
            <w:r>
              <w:rPr>
                <w:rFonts w:ascii="Arial" w:hAnsi="Arial" w:cs="Arial"/>
                <w:bCs/>
                <w:sz w:val="22"/>
                <w:szCs w:val="22"/>
              </w:rPr>
              <w:t>1</w:t>
            </w:r>
            <w:r w:rsidR="00BB6A16">
              <w:rPr>
                <w:rFonts w:ascii="Arial" w:hAnsi="Arial" w:cs="Arial"/>
                <w:bCs/>
                <w:sz w:val="22"/>
                <w:szCs w:val="22"/>
              </w:rPr>
              <w:t>5</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692EACD"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5D469775" w14:textId="6E720083" w:rsidR="00AB0464" w:rsidRPr="00206360" w:rsidRDefault="00567D24" w:rsidP="009151E2">
            <w:pPr>
              <w:spacing w:before="60"/>
              <w:jc w:val="center"/>
              <w:rPr>
                <w:rFonts w:ascii="Arial" w:hAnsi="Arial" w:cs="Arial"/>
                <w:bCs/>
                <w:sz w:val="22"/>
                <w:szCs w:val="22"/>
              </w:rPr>
            </w:pPr>
            <w:r>
              <w:rPr>
                <w:rFonts w:ascii="Arial" w:hAnsi="Arial" w:cs="Arial"/>
                <w:bCs/>
                <w:sz w:val="22"/>
                <w:szCs w:val="22"/>
              </w:rPr>
              <w:t>MAYO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782D4D4D"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7CFB6F17" w14:textId="77777777" w:rsidR="00AB0464" w:rsidRPr="00206360" w:rsidRDefault="00AB0464" w:rsidP="009151E2">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14:paraId="7505C973" w14:textId="77777777" w:rsidR="00AB0464" w:rsidRPr="00206360" w:rsidRDefault="00AB0464" w:rsidP="00AB0464">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268"/>
        <w:gridCol w:w="1120"/>
        <w:gridCol w:w="975"/>
        <w:gridCol w:w="1455"/>
        <w:gridCol w:w="1990"/>
      </w:tblGrid>
      <w:tr w:rsidR="00AB0464" w:rsidRPr="00206360" w14:paraId="10C2C4CB" w14:textId="77777777" w:rsidTr="009151E2">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7A0E46E5" w14:textId="77777777" w:rsidR="00AB0464" w:rsidRPr="00206360" w:rsidRDefault="00AB0464" w:rsidP="009151E2">
            <w:pPr>
              <w:rPr>
                <w:rFonts w:ascii="Arial" w:hAnsi="Arial" w:cs="Arial"/>
                <w:sz w:val="22"/>
                <w:szCs w:val="22"/>
              </w:rPr>
            </w:pPr>
            <w:r w:rsidRPr="00206360">
              <w:rPr>
                <w:rFonts w:ascii="Arial" w:hAnsi="Arial" w:cs="Arial"/>
                <w:b/>
                <w:bCs/>
                <w:sz w:val="22"/>
                <w:szCs w:val="22"/>
              </w:rPr>
              <w:t>INFORMACIÓN GENERAL DEL CONTRATO</w:t>
            </w:r>
          </w:p>
        </w:tc>
      </w:tr>
      <w:tr w:rsidR="00AB0464" w:rsidRPr="00206360" w14:paraId="053EFA25" w14:textId="77777777" w:rsidTr="009151E2">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B044E21"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360C2D" w14:textId="77777777" w:rsidR="00AB0464" w:rsidRPr="00206360" w:rsidRDefault="00AB0464" w:rsidP="009151E2">
            <w:pPr>
              <w:pStyle w:val="Ttulo2"/>
              <w:keepLines w:val="0"/>
              <w:spacing w:before="0"/>
              <w:jc w:val="center"/>
              <w:rPr>
                <w:rFonts w:ascii="Arial" w:hAnsi="Arial" w:cs="Arial"/>
                <w:sz w:val="22"/>
                <w:szCs w:val="22"/>
              </w:rPr>
            </w:pPr>
            <w:r w:rsidRPr="00206360">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77DD911" w14:textId="77777777" w:rsidR="00AB0464" w:rsidRPr="00206360" w:rsidRDefault="00AB0464" w:rsidP="009151E2">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1FD15ED" w14:textId="77777777" w:rsidR="00AB0464" w:rsidRPr="00206360" w:rsidRDefault="00AB0464" w:rsidP="009151E2">
            <w:pPr>
              <w:pStyle w:val="Ttulo2"/>
              <w:keepLines w:val="0"/>
              <w:spacing w:before="0"/>
              <w:jc w:val="both"/>
              <w:rPr>
                <w:rFonts w:ascii="Arial" w:hAnsi="Arial" w:cs="Arial"/>
                <w:sz w:val="22"/>
                <w:szCs w:val="22"/>
              </w:rPr>
            </w:pPr>
          </w:p>
        </w:tc>
      </w:tr>
      <w:tr w:rsidR="00AB0464" w:rsidRPr="00206360" w14:paraId="19757F2F" w14:textId="77777777" w:rsidTr="009151E2">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C0F1723" w14:textId="77777777" w:rsidR="00AB0464" w:rsidRPr="00B717BA" w:rsidRDefault="00AB0464" w:rsidP="009151E2">
            <w:pPr>
              <w:rPr>
                <w:rFonts w:ascii="Arial" w:hAnsi="Arial" w:cs="Arial"/>
                <w:sz w:val="22"/>
                <w:szCs w:val="22"/>
              </w:rPr>
            </w:pPr>
            <w:r w:rsidRPr="00B717BA">
              <w:rPr>
                <w:rFonts w:ascii="Arial" w:hAnsi="Arial" w:cs="Arial"/>
                <w:b/>
                <w:bCs/>
                <w:sz w:val="22"/>
                <w:szCs w:val="22"/>
              </w:rPr>
              <w:t>Contrato número:</w:t>
            </w:r>
          </w:p>
        </w:tc>
        <w:tc>
          <w:tcPr>
            <w:tcW w:w="2268"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9F76E4F" w14:textId="77777777" w:rsidR="00AB0464" w:rsidRPr="00B717BA" w:rsidRDefault="00AB0464" w:rsidP="009151E2">
            <w:pPr>
              <w:rPr>
                <w:rFonts w:ascii="Arial" w:hAnsi="Arial" w:cs="Arial"/>
                <w:sz w:val="22"/>
                <w:szCs w:val="22"/>
              </w:rPr>
            </w:pPr>
            <w:r w:rsidRPr="000055CF">
              <w:rPr>
                <w:rFonts w:ascii="Arial" w:hAnsi="Arial" w:cs="Arial"/>
                <w:noProof/>
                <w:sz w:val="22"/>
                <w:szCs w:val="22"/>
              </w:rPr>
              <w:t>1.330.19.13-3793</w:t>
            </w:r>
          </w:p>
        </w:tc>
        <w:tc>
          <w:tcPr>
            <w:tcW w:w="112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44FA950" w14:textId="77777777" w:rsidR="00AB0464" w:rsidRPr="00B717BA" w:rsidRDefault="00AB0464" w:rsidP="009151E2">
            <w:pPr>
              <w:jc w:val="center"/>
              <w:rPr>
                <w:rFonts w:ascii="Arial" w:hAnsi="Arial" w:cs="Arial"/>
                <w:sz w:val="22"/>
                <w:szCs w:val="22"/>
              </w:rPr>
            </w:pPr>
            <w:r w:rsidRPr="00B717BA">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F1F2904" w14:textId="77777777" w:rsidR="00AB0464" w:rsidRPr="00B717BA" w:rsidRDefault="00AB0464" w:rsidP="009151E2">
            <w:pPr>
              <w:jc w:val="both"/>
              <w:rPr>
                <w:rFonts w:ascii="Arial" w:hAnsi="Arial" w:cs="Arial"/>
                <w:sz w:val="22"/>
                <w:szCs w:val="22"/>
              </w:rPr>
            </w:pPr>
            <w:r w:rsidRPr="000055CF">
              <w:rPr>
                <w:rFonts w:ascii="Arial" w:hAnsi="Arial" w:cs="Arial"/>
                <w:noProof/>
                <w:sz w:val="22"/>
                <w:szCs w:val="22"/>
              </w:rPr>
              <w:t>15 DE ENERO DE 2026</w:t>
            </w:r>
          </w:p>
        </w:tc>
      </w:tr>
      <w:tr w:rsidR="00AB0464" w:rsidRPr="00206360" w14:paraId="5886FA15" w14:textId="77777777" w:rsidTr="009151E2">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B9CE3F3" w14:textId="77777777" w:rsidR="00AB0464" w:rsidRPr="00B717BA" w:rsidRDefault="00AB0464" w:rsidP="009151E2">
            <w:pPr>
              <w:jc w:val="both"/>
              <w:rPr>
                <w:rFonts w:ascii="Arial" w:hAnsi="Arial" w:cs="Arial"/>
                <w:sz w:val="22"/>
                <w:szCs w:val="22"/>
              </w:rPr>
            </w:pPr>
            <w:r w:rsidRPr="00B717BA">
              <w:rPr>
                <w:rFonts w:ascii="Arial" w:hAnsi="Arial" w:cs="Arial"/>
                <w:b/>
                <w:bCs/>
                <w:sz w:val="22"/>
                <w:szCs w:val="22"/>
              </w:rPr>
              <w:t xml:space="preserve">Disponibilidad presupuestal: CDP No. </w:t>
            </w:r>
            <w:r w:rsidRPr="000055CF">
              <w:rPr>
                <w:rFonts w:ascii="Arial" w:hAnsi="Arial" w:cs="Arial"/>
                <w:bCs/>
                <w:noProof/>
                <w:sz w:val="22"/>
                <w:szCs w:val="22"/>
              </w:rPr>
              <w:t>5500006900</w:t>
            </w:r>
            <w:r w:rsidRPr="00B717BA">
              <w:rPr>
                <w:rFonts w:ascii="Arial" w:hAnsi="Arial" w:cs="Arial"/>
                <w:sz w:val="22"/>
                <w:szCs w:val="22"/>
              </w:rPr>
              <w:t xml:space="preserve"> DEL </w:t>
            </w:r>
            <w:r w:rsidRPr="000055CF">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0055CF">
              <w:rPr>
                <w:rFonts w:ascii="Arial" w:hAnsi="Arial" w:cs="Arial"/>
                <w:bCs/>
                <w:noProof/>
                <w:sz w:val="22"/>
                <w:szCs w:val="22"/>
              </w:rPr>
              <w:t>5600102537</w:t>
            </w:r>
            <w:r>
              <w:rPr>
                <w:rFonts w:ascii="Arial" w:hAnsi="Arial" w:cs="Arial"/>
                <w:bCs/>
                <w:sz w:val="22"/>
                <w:szCs w:val="22"/>
              </w:rPr>
              <w:t xml:space="preserve"> DE </w:t>
            </w:r>
            <w:r w:rsidRPr="000055CF">
              <w:rPr>
                <w:rFonts w:ascii="Arial" w:hAnsi="Arial" w:cs="Arial"/>
                <w:bCs/>
                <w:noProof/>
                <w:sz w:val="22"/>
                <w:szCs w:val="22"/>
              </w:rPr>
              <w:t>15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0055CF">
              <w:rPr>
                <w:rFonts w:ascii="Arial" w:hAnsi="Arial" w:cs="Arial"/>
                <w:noProof/>
                <w:sz w:val="22"/>
                <w:szCs w:val="22"/>
              </w:rPr>
              <w:t>ITEM 2: 121000/1159/2-320202008/3533003040030000/PI35-102670/1/1/01/06: ICLD/SRIAAMBIENTEYDESA/Servicios prestados/EmprendimientosVerdes/REALIZARELACOMPAÑA</w:t>
            </w:r>
          </w:p>
          <w:p w14:paraId="5CE1ABC1" w14:textId="77777777" w:rsidR="00AB0464" w:rsidRPr="00B717BA" w:rsidRDefault="00AB0464" w:rsidP="009151E2">
            <w:pPr>
              <w:jc w:val="both"/>
              <w:rPr>
                <w:rFonts w:ascii="Arial" w:hAnsi="Arial" w:cs="Arial"/>
                <w:sz w:val="22"/>
                <w:szCs w:val="22"/>
              </w:rPr>
            </w:pPr>
          </w:p>
        </w:tc>
      </w:tr>
      <w:tr w:rsidR="00AB0464" w:rsidRPr="00206360" w14:paraId="7E63199E" w14:textId="77777777" w:rsidTr="009151E2">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D34D1D8" w14:textId="77777777" w:rsidR="00AB0464" w:rsidRPr="00206360" w:rsidRDefault="00AB0464" w:rsidP="009151E2">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AB0464" w:rsidRPr="00CB2A8A" w14:paraId="2B29FE3D" w14:textId="77777777" w:rsidTr="009151E2">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ADAAD8C"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7240A41B"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34E48E41"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0055CF">
              <w:rPr>
                <w:rFonts w:ascii="Arial" w:hAnsi="Arial" w:cs="Arial"/>
                <w:bCs/>
                <w:noProof/>
                <w:sz w:val="20"/>
                <w:szCs w:val="22"/>
              </w:rPr>
              <w:t>33 – Valle, biodiversidad y resiliencia</w:t>
            </w:r>
          </w:p>
          <w:p w14:paraId="3F322390"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0055CF">
              <w:rPr>
                <w:rFonts w:ascii="Arial" w:hAnsi="Arial" w:cs="Arial"/>
                <w:bCs/>
                <w:noProof/>
                <w:sz w:val="20"/>
                <w:szCs w:val="22"/>
              </w:rPr>
              <w:t>3300304 - Emprendimientos verdes</w:t>
            </w:r>
          </w:p>
          <w:p w14:paraId="018B1DE3"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0055CF">
              <w:rPr>
                <w:rFonts w:ascii="Arial" w:hAnsi="Arial" w:cs="Arial"/>
                <w:bCs/>
                <w:noProof/>
                <w:sz w:val="20"/>
                <w:szCs w:val="22"/>
              </w:rPr>
              <w:t>MR33003 - RECUPERAR AL MENOS 9000 HECTÁREAS DE ECOSISTEMAS DEGRADADOS QUE DERIVE EN LA REVITALIZACIÓN DEL TERRITORIO, BIENESTAR DE LA COMUNIDAD Y RECUPERACIÓN DE SUS SERVICIOS ECOSISTÉMICOS</w:t>
            </w:r>
          </w:p>
          <w:p w14:paraId="51064762"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0055CF">
              <w:rPr>
                <w:rFonts w:ascii="Arial" w:hAnsi="Arial" w:cs="Arial"/>
                <w:bCs/>
                <w:noProof/>
                <w:sz w:val="20"/>
                <w:szCs w:val="22"/>
              </w:rPr>
              <w:t>MP3300304013204012 – COFINANCIAR 50 EMPRENDIMIENTOS CON CRITERIOS DE ECONOMÍA CIRCULAR Y DESARROLLO SOSTENIBLE EN EL VALLE DEL CAUCA EN EL PERIODO DE GOBIERNO</w:t>
            </w:r>
          </w:p>
          <w:p w14:paraId="78ED6419"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0055CF">
              <w:rPr>
                <w:rFonts w:ascii="Arial" w:hAnsi="Arial" w:cs="Arial"/>
                <w:noProof/>
                <w:sz w:val="20"/>
                <w:szCs w:val="22"/>
              </w:rPr>
              <w:t>Mejorar las capacidades estructurales, técnicas, organizacionales y comerciales en emprendimientos con criterios de economía circular,producción y consumo sostenible</w:t>
            </w:r>
          </w:p>
          <w:p w14:paraId="46261528"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0055CF">
              <w:rPr>
                <w:rFonts w:ascii="Arial" w:hAnsi="Arial" w:cs="Arial"/>
                <w:noProof/>
                <w:sz w:val="20"/>
                <w:szCs w:val="22"/>
              </w:rPr>
              <w:t>Incorporar las capacidades productivas requeridas para el escalamiento con sostenibilidad ambiental</w:t>
            </w:r>
          </w:p>
          <w:p w14:paraId="3E0685F5" w14:textId="77777777" w:rsidR="00AB0464" w:rsidRPr="000055CF" w:rsidRDefault="00AB0464" w:rsidP="009151E2">
            <w:pPr>
              <w:pStyle w:val="Piedepgina"/>
              <w:ind w:right="217"/>
              <w:jc w:val="both"/>
              <w:rPr>
                <w:rFonts w:ascii="Arial" w:hAnsi="Arial" w:cs="Arial"/>
                <w:noProof/>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0055CF">
              <w:rPr>
                <w:rFonts w:ascii="Arial" w:hAnsi="Arial" w:cs="Arial"/>
                <w:noProof/>
                <w:sz w:val="20"/>
                <w:szCs w:val="22"/>
              </w:rPr>
              <w:t>PI35-102670/1/1/01/06</w:t>
            </w:r>
          </w:p>
          <w:p w14:paraId="1B4DED76" w14:textId="77777777" w:rsidR="00AB0464" w:rsidRPr="00CB2A8A" w:rsidRDefault="00AB0464" w:rsidP="009151E2">
            <w:pPr>
              <w:pStyle w:val="Piedepgina"/>
              <w:ind w:right="217"/>
              <w:jc w:val="both"/>
              <w:rPr>
                <w:rFonts w:ascii="Arial" w:hAnsi="Arial" w:cs="Arial"/>
                <w:sz w:val="20"/>
                <w:szCs w:val="22"/>
              </w:rPr>
            </w:pPr>
            <w:r w:rsidRPr="000055CF">
              <w:rPr>
                <w:rFonts w:ascii="Arial" w:hAnsi="Arial" w:cs="Arial"/>
                <w:noProof/>
                <w:sz w:val="20"/>
                <w:szCs w:val="22"/>
              </w:rPr>
              <w:t>Realizar el acompañamiento estrategico en la formulación, implemontación y seguimiento de emprendimientos sólidos con criterios de economia circular, producción y consumo sostenible</w:t>
            </w:r>
          </w:p>
          <w:p w14:paraId="179B7919" w14:textId="77777777" w:rsidR="00AB0464" w:rsidRPr="00CB2A8A" w:rsidRDefault="00AB0464" w:rsidP="009151E2">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0055CF">
              <w:rPr>
                <w:rFonts w:ascii="Arial" w:hAnsi="Arial" w:cs="Arial"/>
                <w:noProof/>
                <w:sz w:val="20"/>
                <w:szCs w:val="22"/>
              </w:rPr>
              <w:t>2-320202008 Servicios prestados a las empresas y servicios de</w:t>
            </w:r>
          </w:p>
          <w:p w14:paraId="42817485" w14:textId="77777777" w:rsidR="00AB0464" w:rsidRPr="00CB2A8A" w:rsidRDefault="00AB0464" w:rsidP="009151E2">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0055CF">
              <w:rPr>
                <w:rFonts w:ascii="Arial" w:hAnsi="Arial" w:cs="Arial"/>
                <w:noProof/>
                <w:sz w:val="20"/>
                <w:szCs w:val="22"/>
              </w:rPr>
              <w:t>5507052102</w:t>
            </w:r>
          </w:p>
          <w:p w14:paraId="7B5FF43F" w14:textId="77777777" w:rsidR="00AB0464" w:rsidRPr="00CB2A8A" w:rsidRDefault="00AB0464" w:rsidP="009151E2">
            <w:pPr>
              <w:jc w:val="both"/>
              <w:rPr>
                <w:rFonts w:ascii="Arial" w:hAnsi="Arial" w:cs="Arial"/>
                <w:sz w:val="20"/>
                <w:szCs w:val="22"/>
              </w:rPr>
            </w:pPr>
          </w:p>
        </w:tc>
      </w:tr>
      <w:tr w:rsidR="00AB0464" w:rsidRPr="00CB2A8A" w14:paraId="18BBAE06" w14:textId="77777777" w:rsidTr="009151E2">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050B2CA0" w14:textId="77777777" w:rsidR="00AB0464" w:rsidRPr="00CB2A8A" w:rsidRDefault="00AB0464" w:rsidP="009151E2">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0055CF">
              <w:rPr>
                <w:rFonts w:ascii="Arial" w:hAnsi="Arial" w:cs="Arial"/>
                <w:bCs/>
                <w:noProof/>
                <w:sz w:val="20"/>
                <w:szCs w:val="22"/>
              </w:rPr>
              <w:t>PRESTAR LOS SERVICIOS DE APOYO A LA GESTIÓN COMO TÉCNOLOGO EN LA SECRETARÍA DE AMBIENTE Y DESARROLLO SOSTENIBLE, CON EL FIN DE APOYAR  LA REALIZACIÓN DE LAS ACTIVIDADES ASOCIADAS AL PROYECTOFORTALECIMIENTO A EMPRENDIMIENTOS Y ORGANIZACIONES DE ECONOMIA VERDE EN EL DEPARTAMENTO DEL VALLE DEL CAUCA</w:t>
            </w:r>
            <w:r>
              <w:rPr>
                <w:rFonts w:ascii="Arial" w:hAnsi="Arial" w:cs="Arial"/>
                <w:bCs/>
                <w:sz w:val="20"/>
                <w:szCs w:val="22"/>
              </w:rPr>
              <w:t>.</w:t>
            </w:r>
          </w:p>
        </w:tc>
      </w:tr>
    </w:tbl>
    <w:p w14:paraId="730FE2FC" w14:textId="77777777" w:rsidR="00AB0464" w:rsidRPr="00CB2A8A" w:rsidRDefault="00AB0464" w:rsidP="00AB0464">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AB0464" w:rsidRPr="00206360" w14:paraId="42BE0166" w14:textId="77777777" w:rsidTr="009151E2">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4383D056" w14:textId="77777777" w:rsidR="00AB0464" w:rsidRPr="00206360" w:rsidRDefault="00AB0464" w:rsidP="009151E2">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32DC5793" w14:textId="77777777" w:rsidR="00AB0464" w:rsidRPr="006A27BB" w:rsidRDefault="00AB0464" w:rsidP="009151E2">
            <w:pPr>
              <w:rPr>
                <w:rFonts w:ascii="Arial" w:hAnsi="Arial" w:cs="Arial"/>
                <w:b/>
                <w:sz w:val="22"/>
                <w:szCs w:val="22"/>
              </w:rPr>
            </w:pPr>
            <w:r w:rsidRPr="000055CF">
              <w:rPr>
                <w:rFonts w:ascii="Arial" w:hAnsi="Arial" w:cs="Arial"/>
                <w:b/>
                <w:noProof/>
                <w:sz w:val="22"/>
                <w:szCs w:val="22"/>
              </w:rPr>
              <w:t>NASLY FERNANDA VIDALES GONZALEZ</w:t>
            </w:r>
          </w:p>
          <w:p w14:paraId="4A185E32" w14:textId="77777777" w:rsidR="00AB0464" w:rsidRPr="00206360" w:rsidRDefault="00AB0464" w:rsidP="009151E2">
            <w:pPr>
              <w:rPr>
                <w:rFonts w:ascii="Arial" w:hAnsi="Arial" w:cs="Arial"/>
                <w:sz w:val="22"/>
                <w:szCs w:val="22"/>
              </w:rPr>
            </w:pPr>
            <w:r w:rsidRPr="000055CF">
              <w:rPr>
                <w:rFonts w:ascii="Arial" w:hAnsi="Arial" w:cs="Arial"/>
                <w:noProof/>
                <w:sz w:val="22"/>
                <w:szCs w:val="22"/>
              </w:rPr>
              <w:t>Subsecretaria de Desarrollo Sostenible</w:t>
            </w:r>
          </w:p>
          <w:p w14:paraId="23E27C0F" w14:textId="77777777" w:rsidR="00AB0464" w:rsidRPr="00206360" w:rsidRDefault="00AB0464" w:rsidP="009151E2">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38.790.291</w:t>
            </w:r>
            <w:r w:rsidRPr="00206360">
              <w:rPr>
                <w:rFonts w:ascii="Arial" w:hAnsi="Arial" w:cs="Arial"/>
                <w:sz w:val="22"/>
                <w:szCs w:val="22"/>
              </w:rPr>
              <w:t>; Teléfono:</w:t>
            </w:r>
            <w:r>
              <w:rPr>
                <w:rFonts w:ascii="Arial" w:hAnsi="Arial" w:cs="Arial"/>
                <w:sz w:val="22"/>
                <w:szCs w:val="22"/>
              </w:rPr>
              <w:t xml:space="preserve"> 3152641974</w:t>
            </w:r>
          </w:p>
        </w:tc>
      </w:tr>
      <w:tr w:rsidR="00AB0464" w:rsidRPr="00206360" w14:paraId="75BBA253" w14:textId="77777777" w:rsidTr="009151E2">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0E487781" w14:textId="77777777" w:rsidR="00AB0464" w:rsidRPr="00206360" w:rsidRDefault="00AB0464" w:rsidP="009151E2">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0D1D545A" w14:textId="77777777" w:rsidR="00AB0464" w:rsidRPr="009D3980" w:rsidRDefault="00AB0464" w:rsidP="009151E2">
            <w:pPr>
              <w:rPr>
                <w:rFonts w:ascii="Arial" w:hAnsi="Arial" w:cs="Arial"/>
                <w:b/>
                <w:sz w:val="22"/>
                <w:szCs w:val="22"/>
              </w:rPr>
            </w:pPr>
            <w:r w:rsidRPr="000055CF">
              <w:rPr>
                <w:rFonts w:ascii="Arial" w:hAnsi="Arial" w:cs="Arial"/>
                <w:b/>
                <w:noProof/>
                <w:sz w:val="22"/>
                <w:szCs w:val="22"/>
              </w:rPr>
              <w:t>JUAN PABLO RAMIREZ ZULUAGA</w:t>
            </w:r>
          </w:p>
          <w:p w14:paraId="3939B4EC" w14:textId="77777777" w:rsidR="00AB0464" w:rsidRPr="009D3980" w:rsidRDefault="00AB0464" w:rsidP="009151E2">
            <w:pPr>
              <w:rPr>
                <w:rFonts w:ascii="Arial" w:hAnsi="Arial" w:cs="Arial"/>
                <w:sz w:val="22"/>
                <w:szCs w:val="22"/>
              </w:rPr>
            </w:pPr>
            <w:r w:rsidRPr="009D3980">
              <w:rPr>
                <w:rFonts w:ascii="Arial" w:hAnsi="Arial" w:cs="Arial"/>
                <w:sz w:val="22"/>
                <w:szCs w:val="22"/>
              </w:rPr>
              <w:t xml:space="preserve">Ubicación: </w:t>
            </w:r>
            <w:r w:rsidRPr="000055CF">
              <w:rPr>
                <w:rFonts w:ascii="Arial" w:hAnsi="Arial" w:cs="Arial"/>
                <w:noProof/>
                <w:sz w:val="22"/>
                <w:szCs w:val="22"/>
              </w:rPr>
              <w:t>CALI</w:t>
            </w:r>
          </w:p>
          <w:p w14:paraId="75DE8C5C" w14:textId="77777777" w:rsidR="00AB0464" w:rsidRPr="00206360" w:rsidRDefault="00AB0464" w:rsidP="009151E2">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1.144.085.532</w:t>
            </w:r>
            <w:r w:rsidRPr="009D3980">
              <w:rPr>
                <w:rFonts w:ascii="Arial" w:hAnsi="Arial" w:cs="Arial"/>
                <w:sz w:val="22"/>
                <w:szCs w:val="22"/>
              </w:rPr>
              <w:t xml:space="preserve">; Teléfono: </w:t>
            </w:r>
            <w:r w:rsidRPr="000055CF">
              <w:rPr>
                <w:rFonts w:ascii="Arial" w:hAnsi="Arial" w:cs="Arial"/>
                <w:noProof/>
                <w:sz w:val="22"/>
                <w:szCs w:val="22"/>
              </w:rPr>
              <w:t>3153580992</w:t>
            </w:r>
          </w:p>
        </w:tc>
      </w:tr>
    </w:tbl>
    <w:p w14:paraId="3A4F4290" w14:textId="77777777" w:rsidR="00AB0464" w:rsidRDefault="00AB0464" w:rsidP="00AB0464">
      <w:pPr>
        <w:rPr>
          <w:rFonts w:ascii="Arial" w:hAnsi="Arial" w:cs="Arial"/>
          <w:sz w:val="22"/>
          <w:szCs w:val="22"/>
        </w:rPr>
      </w:pPr>
    </w:p>
    <w:p w14:paraId="0DB96442" w14:textId="77777777" w:rsidR="00AB0464" w:rsidRDefault="00AB0464" w:rsidP="00AB0464">
      <w:pPr>
        <w:rPr>
          <w:rFonts w:ascii="Arial" w:hAnsi="Arial" w:cs="Arial"/>
          <w:sz w:val="22"/>
          <w:szCs w:val="22"/>
        </w:rPr>
      </w:pPr>
    </w:p>
    <w:p w14:paraId="1C47F891" w14:textId="77777777" w:rsidR="00AB0464" w:rsidRDefault="00AB0464" w:rsidP="00AB0464">
      <w:pPr>
        <w:rPr>
          <w:rFonts w:ascii="Arial" w:hAnsi="Arial" w:cs="Arial"/>
          <w:sz w:val="22"/>
          <w:szCs w:val="22"/>
        </w:rPr>
      </w:pPr>
    </w:p>
    <w:p w14:paraId="10179C2F" w14:textId="77777777" w:rsidR="00AB0464" w:rsidRDefault="00AB0464" w:rsidP="00AB0464">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AB0464" w:rsidRPr="00206360" w14:paraId="554E4859" w14:textId="77777777" w:rsidTr="009151E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4CF71D1" w14:textId="77777777" w:rsidR="00AB0464" w:rsidRPr="00206360" w:rsidRDefault="00AB0464" w:rsidP="009151E2">
            <w:pPr>
              <w:rPr>
                <w:rFonts w:ascii="Arial" w:hAnsi="Arial" w:cs="Arial"/>
                <w:sz w:val="22"/>
                <w:szCs w:val="22"/>
              </w:rPr>
            </w:pPr>
            <w:r>
              <w:rPr>
                <w:rFonts w:ascii="Arial" w:hAnsi="Arial" w:cs="Arial"/>
                <w:b/>
                <w:bCs/>
                <w:sz w:val="22"/>
                <w:szCs w:val="22"/>
              </w:rPr>
              <w:lastRenderedPageBreak/>
              <w:t>O</w:t>
            </w:r>
            <w:r w:rsidRPr="00206360">
              <w:rPr>
                <w:rFonts w:ascii="Arial" w:hAnsi="Arial" w:cs="Arial"/>
                <w:b/>
                <w:bCs/>
                <w:sz w:val="22"/>
                <w:szCs w:val="22"/>
              </w:rPr>
              <w:t>BJETIVO DEL INFORME</w:t>
            </w:r>
          </w:p>
        </w:tc>
      </w:tr>
      <w:tr w:rsidR="00AB0464" w:rsidRPr="00206360" w14:paraId="7E82CFAA" w14:textId="77777777" w:rsidTr="009151E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73A6E0D" w14:textId="38759F8C" w:rsidR="00AB0464" w:rsidRDefault="00AB0464" w:rsidP="009151E2">
            <w:pPr>
              <w:spacing w:line="276" w:lineRule="auto"/>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Pr="00206360">
              <w:rPr>
                <w:rFonts w:ascii="Arial" w:hAnsi="Arial" w:cs="Arial"/>
                <w:b/>
                <w:bCs/>
                <w:sz w:val="22"/>
                <w:szCs w:val="22"/>
              </w:rPr>
              <w:t xml:space="preserve"> </w:t>
            </w:r>
            <w:r w:rsidR="00B83F94">
              <w:rPr>
                <w:rFonts w:ascii="Arial" w:hAnsi="Arial" w:cs="Arial"/>
                <w:b/>
                <w:bCs/>
                <w:sz w:val="22"/>
                <w:szCs w:val="22"/>
              </w:rPr>
              <w:t>MAYO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00B83F94">
              <w:rPr>
                <w:rFonts w:ascii="Arial" w:hAnsi="Arial" w:cs="Arial"/>
                <w:b/>
                <w:bCs/>
                <w:sz w:val="22"/>
                <w:szCs w:val="22"/>
              </w:rPr>
              <w:t>MAYO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p w14:paraId="579CBBE4" w14:textId="77777777" w:rsidR="00AB0464" w:rsidRDefault="00AB0464" w:rsidP="009151E2">
            <w:pPr>
              <w:spacing w:line="276" w:lineRule="auto"/>
              <w:jc w:val="both"/>
              <w:rPr>
                <w:rFonts w:ascii="Arial" w:hAnsi="Arial" w:cs="Arial"/>
                <w:sz w:val="22"/>
                <w:szCs w:val="22"/>
              </w:rPr>
            </w:pPr>
          </w:p>
          <w:p w14:paraId="32E10B7F" w14:textId="77777777" w:rsidR="00AB0464" w:rsidRPr="00206360" w:rsidRDefault="00AB0464" w:rsidP="009151E2">
            <w:pPr>
              <w:spacing w:line="276" w:lineRule="auto"/>
              <w:jc w:val="both"/>
              <w:rPr>
                <w:rFonts w:ascii="Arial" w:hAnsi="Arial" w:cs="Arial"/>
                <w:sz w:val="22"/>
                <w:szCs w:val="22"/>
              </w:rPr>
            </w:pPr>
          </w:p>
        </w:tc>
      </w:tr>
      <w:tr w:rsidR="00AB0464" w:rsidRPr="00206360" w14:paraId="05AC3680" w14:textId="77777777" w:rsidTr="009151E2">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B65A65D" w14:textId="77777777" w:rsidR="00AB0464" w:rsidRPr="00206360" w:rsidRDefault="00AB0464" w:rsidP="009151E2">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AB0464" w:rsidRPr="00206360" w14:paraId="30BED97D" w14:textId="77777777" w:rsidTr="009151E2">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AB37197" w14:textId="77777777" w:rsidR="00AB0464" w:rsidRPr="00206360" w:rsidRDefault="00AB0464" w:rsidP="009151E2">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11198453" w14:textId="77777777" w:rsidR="00AB0464" w:rsidRPr="00206360" w:rsidRDefault="00AB0464" w:rsidP="009151E2">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AF62F28" w14:textId="77777777" w:rsidR="00AB0464" w:rsidRDefault="00AB0464" w:rsidP="009151E2">
            <w:pPr>
              <w:spacing w:line="276" w:lineRule="auto"/>
              <w:jc w:val="both"/>
              <w:rPr>
                <w:rFonts w:ascii="Arial" w:hAnsi="Arial" w:cs="Arial"/>
                <w:sz w:val="22"/>
                <w:szCs w:val="22"/>
              </w:rPr>
            </w:pPr>
            <w:r w:rsidRPr="000055CF">
              <w:rPr>
                <w:rFonts w:ascii="Arial" w:hAnsi="Arial" w:cs="Arial"/>
                <w:noProof/>
                <w:sz w:val="22"/>
                <w:szCs w:val="22"/>
              </w:rPr>
              <w:t>1. Apoyar la ejecución de acciones, mesas de trabajo y eventos orientados al fortalecimiento de emprendimientos y organizaciones de economía verde en el Departamento del Valle del Cauca. 2. Realizar acciones de sensibilización ambiental orientadas al fortalecimiento, apoyo y promoción de los emprendimientos y organizaciones de economía verde y economía circular. 3. Cumplir y acatar las directrices, orientaciones y actividades impartidas por el supervisor del contrato, de acuerdo con el alcance, objetivos y acciones definidas en el proyecto. 4. Brindar acompañamiento a los emprendimientos y organizaciones de economía verde que sean asignados por el supervisor del contrato.5. Seguir las directrices impartidas por el supervisor con el fin de cumplir los objetivos fijados por el Modelo Integrado de Planeación y Gestión - MIPG.</w:t>
            </w:r>
          </w:p>
          <w:p w14:paraId="717BE48D" w14:textId="77777777" w:rsidR="00AB0464" w:rsidRPr="00206360" w:rsidRDefault="00AB0464" w:rsidP="009151E2">
            <w:pPr>
              <w:spacing w:line="276" w:lineRule="auto"/>
              <w:jc w:val="both"/>
              <w:rPr>
                <w:rFonts w:ascii="Arial" w:hAnsi="Arial" w:cs="Arial"/>
                <w:sz w:val="22"/>
                <w:szCs w:val="22"/>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38FBD8F4" w14:textId="77777777" w:rsidR="00AB0464" w:rsidRPr="00206360" w:rsidRDefault="00AB0464" w:rsidP="009151E2">
            <w:pPr>
              <w:rPr>
                <w:rFonts w:ascii="Arial" w:hAnsi="Arial" w:cs="Arial"/>
                <w:sz w:val="22"/>
                <w:szCs w:val="22"/>
              </w:rPr>
            </w:pPr>
          </w:p>
        </w:tc>
      </w:tr>
      <w:tr w:rsidR="00AB0464" w:rsidRPr="00206360" w14:paraId="532F0D23" w14:textId="77777777" w:rsidTr="009151E2">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AA69E0" w14:textId="77777777" w:rsidR="00AB0464" w:rsidRPr="00206360" w:rsidRDefault="00AB0464" w:rsidP="009151E2">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AC8B92" w14:textId="27E7BA81" w:rsidR="00AB0464" w:rsidRPr="00206360" w:rsidRDefault="00AB0464" w:rsidP="009151E2">
            <w:pPr>
              <w:spacing w:line="276" w:lineRule="auto"/>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sidR="00B83F94">
              <w:rPr>
                <w:rFonts w:ascii="Arial" w:hAnsi="Arial" w:cs="Arial"/>
                <w:b/>
                <w:bCs/>
                <w:sz w:val="22"/>
                <w:szCs w:val="22"/>
              </w:rPr>
              <w:t>MAYO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4E7327AC" w14:textId="77777777" w:rsidR="00AB0464" w:rsidRPr="00206360" w:rsidRDefault="00AB0464" w:rsidP="009151E2">
            <w:pPr>
              <w:spacing w:line="276" w:lineRule="auto"/>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2C5BDD6" w14:textId="77777777" w:rsidR="00AB0464" w:rsidRPr="00206360" w:rsidRDefault="00AB0464" w:rsidP="009151E2">
            <w:pPr>
              <w:rPr>
                <w:rFonts w:ascii="Arial" w:hAnsi="Arial" w:cs="Arial"/>
                <w:b/>
                <w:bCs/>
                <w:sz w:val="22"/>
                <w:szCs w:val="22"/>
              </w:rPr>
            </w:pPr>
          </w:p>
          <w:p w14:paraId="6710981A" w14:textId="77777777" w:rsidR="00AB0464" w:rsidRPr="00206360" w:rsidRDefault="00AB0464" w:rsidP="009151E2">
            <w:pPr>
              <w:rPr>
                <w:rFonts w:ascii="Arial" w:hAnsi="Arial" w:cs="Arial"/>
                <w:sz w:val="22"/>
                <w:szCs w:val="22"/>
              </w:rPr>
            </w:pPr>
            <w:r w:rsidRPr="00206360">
              <w:rPr>
                <w:rFonts w:ascii="Arial" w:hAnsi="Arial" w:cs="Arial"/>
                <w:b/>
                <w:bCs/>
                <w:sz w:val="22"/>
                <w:szCs w:val="22"/>
              </w:rPr>
              <w:t>100%</w:t>
            </w:r>
          </w:p>
          <w:p w14:paraId="02A803BA" w14:textId="77777777" w:rsidR="00AB0464" w:rsidRPr="00206360" w:rsidRDefault="00AB0464" w:rsidP="009151E2">
            <w:pPr>
              <w:rPr>
                <w:rFonts w:ascii="Arial" w:hAnsi="Arial" w:cs="Arial"/>
                <w:b/>
                <w:bCs/>
                <w:sz w:val="22"/>
                <w:szCs w:val="22"/>
              </w:rPr>
            </w:pPr>
          </w:p>
          <w:p w14:paraId="02A3A7BA" w14:textId="77777777" w:rsidR="00AB0464" w:rsidRPr="00206360" w:rsidRDefault="00AB0464" w:rsidP="009151E2">
            <w:pPr>
              <w:rPr>
                <w:rFonts w:ascii="Arial" w:hAnsi="Arial" w:cs="Arial"/>
                <w:sz w:val="22"/>
                <w:szCs w:val="22"/>
              </w:rPr>
            </w:pPr>
          </w:p>
          <w:p w14:paraId="5B66440B" w14:textId="77777777" w:rsidR="00AB0464" w:rsidRPr="00206360" w:rsidRDefault="00AB0464" w:rsidP="009151E2">
            <w:pPr>
              <w:rPr>
                <w:rFonts w:ascii="Arial" w:hAnsi="Arial" w:cs="Arial"/>
                <w:sz w:val="22"/>
                <w:szCs w:val="22"/>
              </w:rPr>
            </w:pPr>
          </w:p>
          <w:p w14:paraId="7D4D30AE" w14:textId="1A00788C" w:rsidR="00AB0464" w:rsidRPr="007F5D72" w:rsidRDefault="00E02E6F" w:rsidP="009151E2">
            <w:pPr>
              <w:spacing w:line="360" w:lineRule="auto"/>
              <w:rPr>
                <w:rFonts w:ascii="Arial" w:hAnsi="Arial" w:cs="Arial"/>
                <w:b/>
                <w:sz w:val="22"/>
                <w:szCs w:val="22"/>
              </w:rPr>
            </w:pPr>
            <w:r>
              <w:rPr>
                <w:rFonts w:ascii="Arial" w:hAnsi="Arial" w:cs="Arial"/>
                <w:b/>
                <w:sz w:val="22"/>
                <w:szCs w:val="22"/>
              </w:rPr>
              <w:t>83.33</w:t>
            </w:r>
            <w:r w:rsidR="00AB0464" w:rsidRPr="007F5D72">
              <w:rPr>
                <w:rFonts w:ascii="Arial" w:hAnsi="Arial" w:cs="Arial"/>
                <w:b/>
                <w:sz w:val="22"/>
                <w:szCs w:val="22"/>
              </w:rPr>
              <w:t>%</w:t>
            </w:r>
          </w:p>
          <w:p w14:paraId="155181D8" w14:textId="77777777" w:rsidR="00AB0464" w:rsidRPr="00206360" w:rsidRDefault="00AB0464" w:rsidP="009151E2">
            <w:pPr>
              <w:rPr>
                <w:rFonts w:ascii="Arial" w:hAnsi="Arial" w:cs="Arial"/>
                <w:sz w:val="22"/>
                <w:szCs w:val="22"/>
              </w:rPr>
            </w:pPr>
          </w:p>
          <w:p w14:paraId="72EEEE0B" w14:textId="77777777" w:rsidR="00AB0464" w:rsidRPr="00206360" w:rsidRDefault="00AB0464" w:rsidP="009151E2">
            <w:pPr>
              <w:rPr>
                <w:rFonts w:ascii="Arial" w:hAnsi="Arial" w:cs="Arial"/>
                <w:sz w:val="22"/>
                <w:szCs w:val="22"/>
              </w:rPr>
            </w:pPr>
          </w:p>
        </w:tc>
      </w:tr>
      <w:tr w:rsidR="00AB0464" w:rsidRPr="00206360" w14:paraId="4A56DFFE" w14:textId="77777777" w:rsidTr="009151E2">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F17DC58" w14:textId="77777777" w:rsidR="00AB0464" w:rsidRPr="00206360" w:rsidRDefault="00AB0464" w:rsidP="009151E2">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16CF3A2" w14:textId="77777777" w:rsidR="00AB0464" w:rsidRDefault="00AB0464" w:rsidP="009151E2">
            <w:pPr>
              <w:rPr>
                <w:rFonts w:ascii="Arial" w:hAnsi="Arial" w:cs="Arial"/>
                <w:sz w:val="22"/>
                <w:szCs w:val="22"/>
              </w:rPr>
            </w:pPr>
          </w:p>
          <w:p w14:paraId="2BCB7BA0" w14:textId="77777777" w:rsidR="00AB0464" w:rsidRDefault="00AB0464" w:rsidP="009151E2">
            <w:pPr>
              <w:rPr>
                <w:rFonts w:ascii="Arial" w:hAnsi="Arial" w:cs="Arial"/>
                <w:sz w:val="22"/>
                <w:szCs w:val="22"/>
              </w:rPr>
            </w:pPr>
            <w:r w:rsidRPr="00206360">
              <w:rPr>
                <w:rFonts w:ascii="Arial" w:hAnsi="Arial" w:cs="Arial"/>
                <w:sz w:val="22"/>
                <w:szCs w:val="22"/>
              </w:rPr>
              <w:t>Sin novedad</w:t>
            </w:r>
          </w:p>
          <w:p w14:paraId="38526093" w14:textId="77777777" w:rsidR="00AB0464" w:rsidRPr="00206360" w:rsidRDefault="00AB0464" w:rsidP="009151E2">
            <w:pPr>
              <w:rPr>
                <w:rFonts w:ascii="Arial" w:hAnsi="Arial" w:cs="Arial"/>
                <w:sz w:val="22"/>
                <w:szCs w:val="22"/>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4B4FAAC3" w14:textId="77777777" w:rsidR="00AB0464" w:rsidRPr="00206360" w:rsidRDefault="00AB0464" w:rsidP="009151E2">
            <w:pPr>
              <w:rPr>
                <w:rFonts w:ascii="Arial" w:hAnsi="Arial" w:cs="Arial"/>
                <w:sz w:val="22"/>
                <w:szCs w:val="22"/>
              </w:rPr>
            </w:pPr>
          </w:p>
        </w:tc>
      </w:tr>
    </w:tbl>
    <w:p w14:paraId="01DBF55C" w14:textId="77777777" w:rsidR="00AB0464" w:rsidRPr="00206360" w:rsidRDefault="00AB0464" w:rsidP="00AB0464">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AB0464" w:rsidRPr="00206360" w14:paraId="0574A19F" w14:textId="77777777" w:rsidTr="009151E2">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6E6074FB" w14:textId="77777777" w:rsidR="00AB0464" w:rsidRPr="00206360" w:rsidRDefault="00AB0464" w:rsidP="009151E2">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AB0464" w:rsidRPr="00206360" w14:paraId="2E747F52" w14:textId="77777777" w:rsidTr="009151E2">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6691279"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7F69142"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792F80FE"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Responsable</w:t>
            </w:r>
          </w:p>
        </w:tc>
      </w:tr>
      <w:tr w:rsidR="00AB0464" w:rsidRPr="00206360" w14:paraId="48975134" w14:textId="77777777" w:rsidTr="009151E2">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464527C2"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66131571" w14:textId="77777777" w:rsidR="00AB0464" w:rsidRPr="00206360" w:rsidRDefault="00AB0464" w:rsidP="009151E2">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052A7356" w14:textId="77777777" w:rsidR="00AB0464" w:rsidRPr="00206360" w:rsidRDefault="00AB0464" w:rsidP="009151E2">
            <w:pPr>
              <w:jc w:val="center"/>
              <w:rPr>
                <w:rFonts w:ascii="Arial" w:hAnsi="Arial" w:cs="Arial"/>
                <w:b/>
                <w:bCs/>
                <w:sz w:val="22"/>
                <w:szCs w:val="22"/>
              </w:rPr>
            </w:pPr>
          </w:p>
        </w:tc>
      </w:tr>
    </w:tbl>
    <w:p w14:paraId="7013231C" w14:textId="77777777" w:rsidR="00AB0464" w:rsidRPr="00206360" w:rsidRDefault="00AB0464" w:rsidP="00AB0464">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AB0464" w:rsidRPr="00206360" w14:paraId="3A397E7C" w14:textId="77777777" w:rsidTr="009151E2">
        <w:trPr>
          <w:trHeight w:val="333"/>
        </w:trPr>
        <w:tc>
          <w:tcPr>
            <w:tcW w:w="9926" w:type="dxa"/>
            <w:gridSpan w:val="3"/>
            <w:tcMar>
              <w:top w:w="15" w:type="dxa"/>
              <w:left w:w="70" w:type="dxa"/>
              <w:bottom w:w="15" w:type="dxa"/>
              <w:right w:w="70" w:type="dxa"/>
            </w:tcMar>
            <w:vAlign w:val="center"/>
            <w:hideMark/>
          </w:tcPr>
          <w:p w14:paraId="2936E69B" w14:textId="77777777" w:rsidR="00AB0464" w:rsidRPr="00206360" w:rsidRDefault="00AB0464" w:rsidP="009151E2">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AB0464" w:rsidRPr="00206360" w14:paraId="6E4E8614" w14:textId="77777777" w:rsidTr="009151E2">
        <w:trPr>
          <w:trHeight w:val="333"/>
        </w:trPr>
        <w:tc>
          <w:tcPr>
            <w:tcW w:w="4679"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AB61B09"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Fecha suspensión, prorroga o adiciones</w:t>
            </w:r>
          </w:p>
        </w:tc>
        <w:tc>
          <w:tcPr>
            <w:tcW w:w="1986"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73806C1"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Fecha de reinicio</w:t>
            </w:r>
          </w:p>
        </w:tc>
        <w:tc>
          <w:tcPr>
            <w:tcW w:w="3261"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4B67F5D3"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Responsable</w:t>
            </w:r>
          </w:p>
        </w:tc>
      </w:tr>
      <w:tr w:rsidR="00AB0464" w:rsidRPr="00206360" w14:paraId="01946CDF" w14:textId="77777777" w:rsidTr="009151E2">
        <w:trPr>
          <w:trHeight w:val="105"/>
        </w:trPr>
        <w:tc>
          <w:tcPr>
            <w:tcW w:w="9926" w:type="dxa"/>
            <w:gridSpan w:val="3"/>
            <w:tcBorders>
              <w:top w:val="single" w:sz="4" w:space="0" w:color="C0C0C0"/>
            </w:tcBorders>
            <w:tcMar>
              <w:top w:w="15" w:type="dxa"/>
              <w:left w:w="70" w:type="dxa"/>
              <w:bottom w:w="15" w:type="dxa"/>
              <w:right w:w="70" w:type="dxa"/>
            </w:tcMar>
            <w:vAlign w:val="center"/>
          </w:tcPr>
          <w:p w14:paraId="557A92B8" w14:textId="77777777" w:rsidR="00AB0464" w:rsidRDefault="00AB0464" w:rsidP="009151E2">
            <w:pPr>
              <w:jc w:val="center"/>
              <w:rPr>
                <w:rFonts w:ascii="Arial" w:hAnsi="Arial" w:cs="Arial"/>
                <w:b/>
                <w:bCs/>
                <w:sz w:val="22"/>
                <w:szCs w:val="22"/>
              </w:rPr>
            </w:pPr>
          </w:p>
          <w:p w14:paraId="5A5B7495" w14:textId="77777777" w:rsidR="00AB0464" w:rsidRPr="00206360" w:rsidRDefault="00AB0464" w:rsidP="009151E2">
            <w:pPr>
              <w:rPr>
                <w:rFonts w:ascii="Arial" w:hAnsi="Arial" w:cs="Arial"/>
                <w:b/>
                <w:bCs/>
                <w:sz w:val="22"/>
                <w:szCs w:val="22"/>
              </w:rPr>
            </w:pPr>
          </w:p>
        </w:tc>
      </w:tr>
      <w:tr w:rsidR="00AB0464" w:rsidRPr="00206360" w14:paraId="38937F58" w14:textId="77777777" w:rsidTr="009151E2">
        <w:tblPrEx>
          <w:tblBorders>
            <w:top w:val="none" w:sz="0" w:space="0" w:color="auto"/>
            <w:left w:val="none" w:sz="0" w:space="0" w:color="auto"/>
            <w:bottom w:val="none" w:sz="0" w:space="0" w:color="auto"/>
            <w:right w:val="none" w:sz="0" w:space="0" w:color="auto"/>
          </w:tblBorders>
        </w:tblPrEx>
        <w:trPr>
          <w:trHeight w:val="393"/>
        </w:trPr>
        <w:tc>
          <w:tcPr>
            <w:tcW w:w="9926"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36215A57" w14:textId="77777777" w:rsidR="00AB0464" w:rsidRPr="00206360" w:rsidRDefault="00AB0464" w:rsidP="009151E2">
            <w:pPr>
              <w:rPr>
                <w:rFonts w:ascii="Arial" w:hAnsi="Arial" w:cs="Arial"/>
                <w:sz w:val="22"/>
                <w:szCs w:val="22"/>
              </w:rPr>
            </w:pPr>
            <w:r w:rsidRPr="00206360">
              <w:rPr>
                <w:rFonts w:ascii="Arial" w:hAnsi="Arial" w:cs="Arial"/>
                <w:b/>
                <w:bCs/>
                <w:sz w:val="22"/>
                <w:szCs w:val="22"/>
                <w:shd w:val="clear" w:color="auto" w:fill="FFFFFF"/>
              </w:rPr>
              <w:lastRenderedPageBreak/>
              <w:t>SEGUIMIENTO TÉCNICO O DE EJECUCIÓN.</w:t>
            </w:r>
          </w:p>
        </w:tc>
      </w:tr>
      <w:tr w:rsidR="00AB0464" w:rsidRPr="00206360" w14:paraId="0817CF81" w14:textId="77777777" w:rsidTr="009151E2">
        <w:tblPrEx>
          <w:tblBorders>
            <w:top w:val="none" w:sz="0" w:space="0" w:color="auto"/>
            <w:left w:val="none" w:sz="0" w:space="0" w:color="auto"/>
            <w:bottom w:val="none" w:sz="0" w:space="0" w:color="auto"/>
            <w:right w:val="none" w:sz="0" w:space="0" w:color="auto"/>
          </w:tblBorders>
        </w:tblPrEx>
        <w:trPr>
          <w:trHeight w:val="70"/>
        </w:trPr>
        <w:tc>
          <w:tcPr>
            <w:tcW w:w="9926"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D8919B4" w14:textId="77777777" w:rsidR="00AB0464" w:rsidRPr="00206360" w:rsidRDefault="00AB0464" w:rsidP="009151E2">
            <w:pPr>
              <w:ind w:right="357"/>
              <w:jc w:val="both"/>
              <w:rPr>
                <w:rFonts w:ascii="Arial" w:hAnsi="Arial" w:cs="Arial"/>
                <w:sz w:val="22"/>
                <w:szCs w:val="22"/>
              </w:rPr>
            </w:pPr>
            <w:r w:rsidRPr="00206360">
              <w:rPr>
                <w:rFonts w:ascii="Arial" w:hAnsi="Arial" w:cs="Arial"/>
                <w:sz w:val="22"/>
                <w:szCs w:val="22"/>
                <w:shd w:val="clear" w:color="auto" w:fill="FFFFFF"/>
              </w:rPr>
              <w:t xml:space="preserve">Las actividades se ejecutaron satisfactoriamente de conformidad con las técnicas jurídicas en contratación pública. </w:t>
            </w:r>
          </w:p>
          <w:p w14:paraId="5FABD3D9" w14:textId="77777777" w:rsidR="00AB0464" w:rsidRPr="00206360" w:rsidRDefault="00AB0464" w:rsidP="009151E2">
            <w:pPr>
              <w:ind w:right="357"/>
              <w:jc w:val="both"/>
              <w:rPr>
                <w:rFonts w:ascii="Arial" w:hAnsi="Arial" w:cs="Arial"/>
                <w:sz w:val="22"/>
                <w:szCs w:val="22"/>
              </w:rPr>
            </w:pPr>
            <w:r w:rsidRPr="00206360">
              <w:rPr>
                <w:rFonts w:ascii="Arial" w:hAnsi="Arial" w:cs="Arial"/>
                <w:sz w:val="22"/>
                <w:szCs w:val="22"/>
                <w:shd w:val="clear" w:color="auto" w:fill="FFFFFF"/>
              </w:rPr>
              <w:t> </w:t>
            </w:r>
          </w:p>
          <w:p w14:paraId="3532279C" w14:textId="77777777" w:rsidR="00A2798D" w:rsidRDefault="00AB0464" w:rsidP="009151E2">
            <w:pPr>
              <w:jc w:val="both"/>
              <w:rPr>
                <w:rFonts w:ascii="Arial" w:hAnsi="Arial" w:cs="Arial"/>
                <w:noProof/>
                <w:sz w:val="22"/>
                <w:szCs w:val="22"/>
              </w:rPr>
            </w:pPr>
            <w:r w:rsidRPr="00A2798D">
              <w:rPr>
                <w:rFonts w:ascii="Arial" w:hAnsi="Arial" w:cs="Arial"/>
                <w:b/>
                <w:bCs/>
                <w:noProof/>
                <w:sz w:val="22"/>
                <w:szCs w:val="22"/>
              </w:rPr>
              <w:t>1.</w:t>
            </w:r>
            <w:r w:rsidRPr="000055CF">
              <w:rPr>
                <w:rFonts w:ascii="Arial" w:hAnsi="Arial" w:cs="Arial"/>
                <w:noProof/>
                <w:sz w:val="22"/>
                <w:szCs w:val="22"/>
              </w:rPr>
              <w:t xml:space="preserve"> Apoyar la ejecución de acciones, mesas de trabajo y eventos orientados al fortalecimiento de emprendimientos y organizaciones de economía verde en el Departamento del Valle del Cauca.</w:t>
            </w:r>
          </w:p>
          <w:p w14:paraId="7EC4395A" w14:textId="3A8C9B3E" w:rsidR="00F02B5A" w:rsidRPr="00F02B5A" w:rsidRDefault="00F02B5A" w:rsidP="00F02B5A">
            <w:pPr>
              <w:pStyle w:val="Prrafodelista"/>
              <w:numPr>
                <w:ilvl w:val="0"/>
                <w:numId w:val="18"/>
              </w:numPr>
              <w:jc w:val="both"/>
              <w:rPr>
                <w:rFonts w:ascii="Arial" w:hAnsi="Arial" w:cs="Arial"/>
                <w:noProof/>
                <w:sz w:val="22"/>
                <w:szCs w:val="22"/>
              </w:rPr>
            </w:pPr>
            <w:r>
              <w:rPr>
                <w:rFonts w:ascii="Arial" w:hAnsi="Arial" w:cs="Arial"/>
                <w:noProof/>
                <w:sz w:val="22"/>
                <w:szCs w:val="22"/>
              </w:rPr>
              <w:t xml:space="preserve">El contratista </w:t>
            </w:r>
            <w:r w:rsidRPr="00F02B5A">
              <w:rPr>
                <w:rFonts w:ascii="Arial" w:hAnsi="Arial" w:cs="Arial"/>
                <w:noProof/>
                <w:sz w:val="22"/>
                <w:szCs w:val="22"/>
              </w:rPr>
              <w:t>participó en una reunión en la que se socializó la necesidad de fortalecer las visitas de verificación a emprendimientos y organizaciones de economía verde, con el fin de recolectar información confiable para la actualización de la línea base del proyecto. Se estableció que cada visita debe contar con evidencias del proceso productivo, como registro fotográfico, acta y lista de asistencia, así como soportes de contacto en caso de no ser posible el desplazamiento. Además, se acordó la implementación de un Drive compartido y una base de datos para organizar la información y evitar duplicidades.</w:t>
            </w:r>
          </w:p>
          <w:p w14:paraId="44236DF5" w14:textId="48D91B7E" w:rsidR="0090434E" w:rsidRDefault="00F02B5A" w:rsidP="00F02B5A">
            <w:pPr>
              <w:pStyle w:val="Prrafodelista"/>
              <w:jc w:val="both"/>
              <w:rPr>
                <w:rFonts w:ascii="Arial" w:hAnsi="Arial" w:cs="Arial"/>
                <w:noProof/>
                <w:sz w:val="22"/>
                <w:szCs w:val="22"/>
              </w:rPr>
            </w:pPr>
            <w:r w:rsidRPr="00F02B5A">
              <w:rPr>
                <w:rFonts w:ascii="Arial" w:hAnsi="Arial" w:cs="Arial"/>
                <w:noProof/>
                <w:sz w:val="22"/>
                <w:szCs w:val="22"/>
              </w:rPr>
              <w:t>Igualmente, se brindaron orientaciones sobre el reporte de estas actividades en los informes mensuales, destacando la importancia de la caracterización, georreferenciación y validación de la información como insumos clave. La supervisión enfatizó la necesidad de estas evidencias para el cumplimiento contractual y los procesos de auditoría, estableciendo como compromiso avanzar de manera organizada y documentada en las visitas.</w:t>
            </w:r>
          </w:p>
          <w:p w14:paraId="71B269D0" w14:textId="17794817" w:rsidR="00A24BBD" w:rsidRPr="0090434E" w:rsidRDefault="00A24BBD" w:rsidP="00A24BBD">
            <w:pPr>
              <w:pStyle w:val="Prrafodelista"/>
              <w:numPr>
                <w:ilvl w:val="0"/>
                <w:numId w:val="18"/>
              </w:numPr>
              <w:jc w:val="both"/>
              <w:rPr>
                <w:rFonts w:ascii="Arial" w:hAnsi="Arial" w:cs="Arial"/>
                <w:noProof/>
                <w:sz w:val="22"/>
                <w:szCs w:val="22"/>
              </w:rPr>
            </w:pPr>
            <w:r>
              <w:rPr>
                <w:rFonts w:ascii="Arial" w:hAnsi="Arial" w:cs="Arial"/>
                <w:noProof/>
                <w:sz w:val="22"/>
                <w:szCs w:val="22"/>
              </w:rPr>
              <w:t xml:space="preserve">El contratista </w:t>
            </w:r>
            <w:r w:rsidRPr="00A24BBD">
              <w:rPr>
                <w:rFonts w:ascii="Arial" w:hAnsi="Arial" w:cs="Arial"/>
                <w:noProof/>
                <w:sz w:val="22"/>
                <w:szCs w:val="22"/>
              </w:rPr>
              <w:t>participó en la primera mesa del Colectivo por la Gobernanza del Ecoparque Pance, espacio de articulación orientado a la conservación ambiental y la gestión sostenible del territorio. Durante la jornada, se abordaron temas relacionados con la preservación del recurso hídrico, el manejo de residuos y la seguridad territorial, destacando el papel de los emprendimientos verdes como actores clave en la promoción de prácticas sostenibles y la protección del ecosistema</w:t>
            </w:r>
          </w:p>
          <w:p w14:paraId="7C6D13F3" w14:textId="71566766" w:rsidR="00A2798D" w:rsidRPr="009A2780" w:rsidRDefault="00A2798D" w:rsidP="004444A3">
            <w:pPr>
              <w:pStyle w:val="Prrafodelista"/>
              <w:ind w:left="1440"/>
              <w:jc w:val="both"/>
              <w:rPr>
                <w:rFonts w:ascii="Arial" w:hAnsi="Arial" w:cs="Arial"/>
                <w:noProof/>
                <w:sz w:val="22"/>
                <w:szCs w:val="22"/>
              </w:rPr>
            </w:pPr>
          </w:p>
          <w:p w14:paraId="2E3C46F7" w14:textId="77777777" w:rsidR="00A2798D" w:rsidRDefault="00AB0464" w:rsidP="009151E2">
            <w:pPr>
              <w:jc w:val="both"/>
              <w:rPr>
                <w:rFonts w:ascii="Arial" w:hAnsi="Arial" w:cs="Arial"/>
                <w:noProof/>
                <w:sz w:val="22"/>
                <w:szCs w:val="22"/>
              </w:rPr>
            </w:pPr>
            <w:r w:rsidRPr="00A2798D">
              <w:rPr>
                <w:rFonts w:ascii="Arial" w:hAnsi="Arial" w:cs="Arial"/>
                <w:b/>
                <w:bCs/>
                <w:noProof/>
                <w:sz w:val="22"/>
                <w:szCs w:val="22"/>
              </w:rPr>
              <w:t>2.</w:t>
            </w:r>
            <w:r w:rsidRPr="000055CF">
              <w:rPr>
                <w:rFonts w:ascii="Arial" w:hAnsi="Arial" w:cs="Arial"/>
                <w:noProof/>
                <w:sz w:val="22"/>
                <w:szCs w:val="22"/>
              </w:rPr>
              <w:t xml:space="preserve"> Realizar acciones de sensibilización ambiental orientadas al fortalecimiento, apoyo y promoción de los emprendimientos y organizaciones de economía verde y economía circular.</w:t>
            </w:r>
          </w:p>
          <w:p w14:paraId="45688B07" w14:textId="0BA25FAA" w:rsidR="000C1AED" w:rsidRDefault="00BF285E" w:rsidP="000C1AED">
            <w:pPr>
              <w:pStyle w:val="Prrafodelista"/>
              <w:numPr>
                <w:ilvl w:val="0"/>
                <w:numId w:val="18"/>
              </w:numPr>
              <w:jc w:val="both"/>
              <w:rPr>
                <w:rFonts w:ascii="Arial" w:hAnsi="Arial" w:cs="Arial"/>
                <w:noProof/>
                <w:sz w:val="22"/>
                <w:szCs w:val="22"/>
              </w:rPr>
            </w:pPr>
            <w:r>
              <w:rPr>
                <w:rFonts w:ascii="Arial" w:hAnsi="Arial" w:cs="Arial"/>
                <w:noProof/>
                <w:sz w:val="22"/>
                <w:szCs w:val="22"/>
              </w:rPr>
              <w:t>El contratista</w:t>
            </w:r>
            <w:r w:rsidR="005D02CB">
              <w:rPr>
                <w:rFonts w:ascii="Arial" w:hAnsi="Arial" w:cs="Arial"/>
                <w:noProof/>
                <w:sz w:val="22"/>
                <w:szCs w:val="22"/>
              </w:rPr>
              <w:t xml:space="preserve"> </w:t>
            </w:r>
            <w:r w:rsidRPr="00BF285E">
              <w:rPr>
                <w:rFonts w:ascii="Arial" w:hAnsi="Arial" w:cs="Arial"/>
                <w:noProof/>
                <w:sz w:val="22"/>
                <w:szCs w:val="22"/>
              </w:rPr>
              <w:t>participó en actividades de sensibilización y educación ambiental en el Ecoparque Pance, utilizando la imagen institucional ‘Copito’ como herramienta pedagógica para promover prácticas sostenibles y el cuidado de los recursos naturales. Asimismo, se apoyó la socialización de estrategias ambientales y el acompañamiento a emprendimientos verdes, incentivando la participación ciudadana mediante actividades lúdicas y contribuyendo al fortalecimiento de la cultura ambiental.</w:t>
            </w:r>
          </w:p>
          <w:p w14:paraId="05280C26" w14:textId="124CE9D9" w:rsidR="005D02CB" w:rsidRDefault="005140EE" w:rsidP="000C1AED">
            <w:pPr>
              <w:pStyle w:val="Prrafodelista"/>
              <w:numPr>
                <w:ilvl w:val="0"/>
                <w:numId w:val="18"/>
              </w:numPr>
              <w:jc w:val="both"/>
              <w:rPr>
                <w:rFonts w:ascii="Arial" w:hAnsi="Arial" w:cs="Arial"/>
                <w:noProof/>
                <w:sz w:val="22"/>
                <w:szCs w:val="22"/>
              </w:rPr>
            </w:pPr>
            <w:r w:rsidRPr="005140EE">
              <w:rPr>
                <w:rFonts w:ascii="Arial" w:hAnsi="Arial" w:cs="Arial"/>
                <w:noProof/>
                <w:sz w:val="22"/>
                <w:szCs w:val="22"/>
              </w:rPr>
              <w:t>participó en una jornada de educación ambiental en el Hospital Carlos Holmes Trujillo, utilizando la imagen institucional ‘Copito’ como herramienta pedagógica en actividades lúdico-educativas dirigidas a población infantil. Durante la jornada, se promovió la sensibilización sobre el cuidado del medio ambiente, el aprendizaje de prácticas sostenibles y la apropiación de valores ambientales, generando espacios participativos que contribuyeron al bienestar de los niños.</w:t>
            </w:r>
          </w:p>
          <w:p w14:paraId="51FED609" w14:textId="31CE8A4C" w:rsidR="005140EE" w:rsidRPr="000C1AED" w:rsidRDefault="00B916AA" w:rsidP="000C1AED">
            <w:pPr>
              <w:pStyle w:val="Prrafodelista"/>
              <w:numPr>
                <w:ilvl w:val="0"/>
                <w:numId w:val="18"/>
              </w:numPr>
              <w:jc w:val="both"/>
              <w:rPr>
                <w:rFonts w:ascii="Arial" w:hAnsi="Arial" w:cs="Arial"/>
                <w:noProof/>
                <w:sz w:val="22"/>
                <w:szCs w:val="22"/>
              </w:rPr>
            </w:pPr>
            <w:r>
              <w:rPr>
                <w:rFonts w:ascii="Arial" w:hAnsi="Arial" w:cs="Arial"/>
                <w:noProof/>
                <w:sz w:val="22"/>
                <w:szCs w:val="22"/>
              </w:rPr>
              <w:t xml:space="preserve">El contratista </w:t>
            </w:r>
            <w:r w:rsidRPr="00B916AA">
              <w:rPr>
                <w:rFonts w:ascii="Arial" w:hAnsi="Arial" w:cs="Arial"/>
                <w:noProof/>
                <w:sz w:val="22"/>
                <w:szCs w:val="22"/>
              </w:rPr>
              <w:t>participó en una reunión virtual sobre estrategias de educación ambiental, en la que se socializaron metodologías y herramientas pedagógicas para fortalecer las jornadas de sensibilización. Asimismo, se promovió el intercambio de experiencias y buenas prácticas, con el fin de optimizar el impacto de las actividades y mejorar la transmisión de contenidos a diferentes grupos poblacionales.</w:t>
            </w:r>
          </w:p>
          <w:p w14:paraId="74894DBB" w14:textId="11EFE3AF" w:rsidR="00A2798D" w:rsidRDefault="00AB0464" w:rsidP="009151E2">
            <w:pPr>
              <w:jc w:val="both"/>
              <w:rPr>
                <w:rFonts w:ascii="Arial" w:hAnsi="Arial" w:cs="Arial"/>
                <w:noProof/>
                <w:sz w:val="22"/>
                <w:szCs w:val="22"/>
              </w:rPr>
            </w:pPr>
            <w:r w:rsidRPr="00A2798D">
              <w:rPr>
                <w:rFonts w:ascii="Arial" w:hAnsi="Arial" w:cs="Arial"/>
                <w:b/>
                <w:bCs/>
                <w:noProof/>
                <w:sz w:val="22"/>
                <w:szCs w:val="22"/>
              </w:rPr>
              <w:t>3.</w:t>
            </w:r>
            <w:r w:rsidRPr="000055CF">
              <w:rPr>
                <w:rFonts w:ascii="Arial" w:hAnsi="Arial" w:cs="Arial"/>
                <w:noProof/>
                <w:sz w:val="22"/>
                <w:szCs w:val="22"/>
              </w:rPr>
              <w:t xml:space="preserve"> Cumplir y acatar las directrices, orientaciones y actividades impartidas por el supervisor del contrato, de acuerdo con el alcance, objetivos y acciones definidas en el proyecto.</w:t>
            </w:r>
          </w:p>
          <w:p w14:paraId="16A52BDE" w14:textId="62974C7E" w:rsidR="00B916AA" w:rsidRDefault="00B818B4" w:rsidP="00B916AA">
            <w:pPr>
              <w:pStyle w:val="Prrafodelista"/>
              <w:numPr>
                <w:ilvl w:val="0"/>
                <w:numId w:val="19"/>
              </w:numPr>
              <w:jc w:val="both"/>
              <w:rPr>
                <w:rFonts w:ascii="Arial" w:hAnsi="Arial" w:cs="Arial"/>
                <w:noProof/>
                <w:sz w:val="22"/>
                <w:szCs w:val="22"/>
              </w:rPr>
            </w:pPr>
            <w:r>
              <w:rPr>
                <w:rFonts w:ascii="Arial" w:hAnsi="Arial" w:cs="Arial"/>
                <w:noProof/>
                <w:sz w:val="22"/>
                <w:szCs w:val="22"/>
              </w:rPr>
              <w:lastRenderedPageBreak/>
              <w:t xml:space="preserve">El contratista </w:t>
            </w:r>
            <w:r w:rsidRPr="00B818B4">
              <w:rPr>
                <w:rFonts w:ascii="Arial" w:hAnsi="Arial" w:cs="Arial"/>
                <w:noProof/>
                <w:sz w:val="22"/>
                <w:szCs w:val="22"/>
              </w:rPr>
              <w:t>participó en el evento conmemorativo del Día de los Niños en la Biblioteca Departamental, utilizando la imagen institucional ‘Copito’ como estrategia pedagógica en actividades lúdico-educativas orientadas a la sensibilización ambiental. Asimismo, se dio cumplimiento a las directrices impartidas, garantizando el desarrollo de la jornada y promoviendo la participación, el aprendizaje y la apropiación de valores ambientales en la población infantil.</w:t>
            </w:r>
          </w:p>
          <w:p w14:paraId="70157EEE" w14:textId="4C4BA510" w:rsidR="00B818B4" w:rsidRDefault="001E23F1" w:rsidP="00B916AA">
            <w:pPr>
              <w:pStyle w:val="Prrafodelista"/>
              <w:numPr>
                <w:ilvl w:val="0"/>
                <w:numId w:val="19"/>
              </w:numPr>
              <w:jc w:val="both"/>
              <w:rPr>
                <w:rFonts w:ascii="Arial" w:hAnsi="Arial" w:cs="Arial"/>
                <w:noProof/>
                <w:sz w:val="22"/>
                <w:szCs w:val="22"/>
              </w:rPr>
            </w:pPr>
            <w:r>
              <w:rPr>
                <w:rFonts w:ascii="Arial" w:hAnsi="Arial" w:cs="Arial"/>
                <w:noProof/>
                <w:sz w:val="22"/>
                <w:szCs w:val="22"/>
              </w:rPr>
              <w:t xml:space="preserve">El contratista </w:t>
            </w:r>
            <w:r w:rsidRPr="001E23F1">
              <w:rPr>
                <w:rFonts w:ascii="Arial" w:hAnsi="Arial" w:cs="Arial"/>
                <w:noProof/>
                <w:sz w:val="22"/>
                <w:szCs w:val="22"/>
              </w:rPr>
              <w:t>participó en la capacitación virtual de la Red Departamental de Viveristas, donde se abordaron temas relacionados con el registro ante el ICA, la normatividad vigente y los procedimientos aplicables al sector. Asimismo, se brindaron lineamientos técnicos y administrativos para fortalecer la producción y comercialización de material vegetal, resaltando la importancia del cumplimiento de requisitos fitosanitarios y la trazabilidad para el desarrollo sostenible del sector.</w:t>
            </w:r>
          </w:p>
          <w:p w14:paraId="0B1BA5BD" w14:textId="60BC847C" w:rsidR="001E23F1" w:rsidRPr="00B916AA" w:rsidRDefault="00A8018E" w:rsidP="00B916AA">
            <w:pPr>
              <w:pStyle w:val="Prrafodelista"/>
              <w:numPr>
                <w:ilvl w:val="0"/>
                <w:numId w:val="19"/>
              </w:numPr>
              <w:jc w:val="both"/>
              <w:rPr>
                <w:rFonts w:ascii="Arial" w:hAnsi="Arial" w:cs="Arial"/>
                <w:noProof/>
                <w:sz w:val="22"/>
                <w:szCs w:val="22"/>
              </w:rPr>
            </w:pPr>
            <w:r>
              <w:rPr>
                <w:rFonts w:ascii="Arial" w:hAnsi="Arial" w:cs="Arial"/>
                <w:noProof/>
                <w:sz w:val="22"/>
                <w:szCs w:val="22"/>
              </w:rPr>
              <w:t xml:space="preserve">El contratista </w:t>
            </w:r>
            <w:r w:rsidRPr="00A8018E">
              <w:rPr>
                <w:rFonts w:ascii="Arial" w:hAnsi="Arial" w:cs="Arial"/>
                <w:noProof/>
                <w:sz w:val="22"/>
                <w:szCs w:val="22"/>
              </w:rPr>
              <w:t>participó en la Mesa Departamental de Aves – CONDERPAV, realizada en la Biblioteca Departamental, con la participación de diversas entidades, incluyendo Parques Nacionales Naturales de Colombia. Durante la jornada, se promovió la articulación interinstitucional y el intercambio de conocimientos para fortalecer estrategias de conservación y monitoreo de la avifauna, así como el desarrollo de acciones conjuntas orientadas a la gestión ambiental sostenible.</w:t>
            </w:r>
          </w:p>
          <w:p w14:paraId="213F8245" w14:textId="47BC3D6C" w:rsidR="00DC1AB4" w:rsidRDefault="00AB0464" w:rsidP="009151E2">
            <w:pPr>
              <w:jc w:val="both"/>
              <w:rPr>
                <w:rFonts w:ascii="Arial" w:hAnsi="Arial" w:cs="Arial"/>
                <w:noProof/>
                <w:sz w:val="22"/>
                <w:szCs w:val="22"/>
              </w:rPr>
            </w:pPr>
            <w:r w:rsidRPr="00A2798D">
              <w:rPr>
                <w:rFonts w:ascii="Arial" w:hAnsi="Arial" w:cs="Arial"/>
                <w:b/>
                <w:bCs/>
                <w:noProof/>
                <w:sz w:val="22"/>
                <w:szCs w:val="22"/>
              </w:rPr>
              <w:t>4.</w:t>
            </w:r>
            <w:r w:rsidRPr="000055CF">
              <w:rPr>
                <w:rFonts w:ascii="Arial" w:hAnsi="Arial" w:cs="Arial"/>
                <w:noProof/>
                <w:sz w:val="22"/>
                <w:szCs w:val="22"/>
              </w:rPr>
              <w:t xml:space="preserve"> Brindar acompañamiento a los emprendimientos y organizaciones de economía verde que sean asignados por el supervisor del contrato.</w:t>
            </w:r>
          </w:p>
          <w:p w14:paraId="15056988" w14:textId="638E49F7" w:rsidR="000727B8" w:rsidRDefault="000727B8" w:rsidP="000727B8">
            <w:pPr>
              <w:pStyle w:val="Prrafodelista"/>
              <w:numPr>
                <w:ilvl w:val="0"/>
                <w:numId w:val="21"/>
              </w:numPr>
              <w:jc w:val="both"/>
              <w:rPr>
                <w:rFonts w:ascii="Arial" w:hAnsi="Arial" w:cs="Arial"/>
                <w:noProof/>
                <w:sz w:val="22"/>
                <w:szCs w:val="22"/>
              </w:rPr>
            </w:pPr>
            <w:r>
              <w:rPr>
                <w:rFonts w:ascii="Arial" w:hAnsi="Arial" w:cs="Arial"/>
                <w:noProof/>
                <w:sz w:val="22"/>
                <w:szCs w:val="22"/>
              </w:rPr>
              <w:t xml:space="preserve">El contratista </w:t>
            </w:r>
            <w:r w:rsidRPr="000727B8">
              <w:rPr>
                <w:rFonts w:ascii="Arial" w:hAnsi="Arial" w:cs="Arial"/>
                <w:noProof/>
                <w:sz w:val="22"/>
                <w:szCs w:val="22"/>
              </w:rPr>
              <w:t>participó en una reunión con el equipo de Negocios Verdes, en la cual se realizó la asignación y distribución de emprendimientos verdes para su respectivo seguimiento y acompañamiento técnico. Asimismo, se socializaron lineamientos orientados al fortalecimiento de los procesos de verificación, monitoreo y actualización de información de los emprendimientos asignados.</w:t>
            </w:r>
          </w:p>
          <w:p w14:paraId="5C077B68" w14:textId="78B764C7" w:rsidR="00E46DCB" w:rsidRPr="000727B8" w:rsidRDefault="00E46DCB" w:rsidP="000727B8">
            <w:pPr>
              <w:pStyle w:val="Prrafodelista"/>
              <w:numPr>
                <w:ilvl w:val="0"/>
                <w:numId w:val="21"/>
              </w:numPr>
              <w:jc w:val="both"/>
              <w:rPr>
                <w:rFonts w:ascii="Arial" w:hAnsi="Arial" w:cs="Arial"/>
                <w:noProof/>
                <w:sz w:val="22"/>
                <w:szCs w:val="22"/>
              </w:rPr>
            </w:pPr>
            <w:r>
              <w:rPr>
                <w:rFonts w:ascii="Arial" w:hAnsi="Arial" w:cs="Arial"/>
                <w:noProof/>
                <w:sz w:val="22"/>
                <w:szCs w:val="22"/>
              </w:rPr>
              <w:t xml:space="preserve">El contratista </w:t>
            </w:r>
            <w:r w:rsidRPr="00E46DCB">
              <w:rPr>
                <w:rFonts w:ascii="Arial" w:hAnsi="Arial" w:cs="Arial"/>
                <w:noProof/>
                <w:sz w:val="22"/>
                <w:szCs w:val="22"/>
              </w:rPr>
              <w:t>participó en la actividad ‘Gota de Vida – Circuito Deportivo H2O’, realizada en el barrio Meléndez de Cali, en articulación con ACODAL, BOX GARDEN y la Secretaría de Ambiente y Desarrollo Sostenible, en el marco del Día Mundial del Agua. Durante la jornada, se promovieron acciones de sensibilización sobre la conservación del recurso hídrico, resaltando la importancia de la economía circular, las prácticas sostenibles y el papel de los negocios verdes en la protección ambiental y el desarrollo comunitario.</w:t>
            </w:r>
          </w:p>
          <w:p w14:paraId="1BEFBB4D" w14:textId="13BB3F68" w:rsidR="00194B9B" w:rsidRDefault="00AB0464" w:rsidP="009151E2">
            <w:pPr>
              <w:jc w:val="both"/>
              <w:rPr>
                <w:rFonts w:ascii="Arial" w:hAnsi="Arial" w:cs="Arial"/>
                <w:noProof/>
                <w:sz w:val="22"/>
                <w:szCs w:val="22"/>
              </w:rPr>
            </w:pPr>
            <w:r w:rsidRPr="00A2798D">
              <w:rPr>
                <w:rFonts w:ascii="Arial" w:hAnsi="Arial" w:cs="Arial"/>
                <w:b/>
                <w:bCs/>
                <w:noProof/>
                <w:sz w:val="22"/>
                <w:szCs w:val="22"/>
              </w:rPr>
              <w:t>5.</w:t>
            </w:r>
            <w:r w:rsidRPr="000055CF">
              <w:rPr>
                <w:rFonts w:ascii="Arial" w:hAnsi="Arial" w:cs="Arial"/>
                <w:noProof/>
                <w:sz w:val="22"/>
                <w:szCs w:val="22"/>
              </w:rPr>
              <w:t xml:space="preserve"> Seguir las directrices impartidas por el supervisor con el fin de cumplir los objetivos fijados por el Modelo Integrado de Planeación y Gestión - MIPG.</w:t>
            </w:r>
          </w:p>
          <w:p w14:paraId="3DD68F02" w14:textId="0A4CC87D" w:rsidR="00A8018E" w:rsidRDefault="00524E0E" w:rsidP="00A8018E">
            <w:pPr>
              <w:pStyle w:val="Prrafodelista"/>
              <w:numPr>
                <w:ilvl w:val="0"/>
                <w:numId w:val="20"/>
              </w:numPr>
              <w:jc w:val="both"/>
              <w:rPr>
                <w:rFonts w:ascii="Arial" w:hAnsi="Arial" w:cs="Arial"/>
                <w:noProof/>
                <w:sz w:val="22"/>
                <w:szCs w:val="22"/>
              </w:rPr>
            </w:pPr>
            <w:r>
              <w:rPr>
                <w:rFonts w:ascii="Arial" w:hAnsi="Arial" w:cs="Arial"/>
                <w:noProof/>
                <w:sz w:val="22"/>
                <w:szCs w:val="22"/>
              </w:rPr>
              <w:t xml:space="preserve">El contratista </w:t>
            </w:r>
            <w:r w:rsidRPr="00524E0E">
              <w:rPr>
                <w:rFonts w:ascii="Arial" w:hAnsi="Arial" w:cs="Arial"/>
                <w:noProof/>
                <w:sz w:val="22"/>
                <w:szCs w:val="22"/>
              </w:rPr>
              <w:t>participó en la capacitación sobre gestión y tratamiento de PQRSDF, en la que se abordaron lineamientos, procedimientos y buenas prácticas para su adecuada atención. Asimismo, se brindaron orientaciones sobre tiempos de respuesta, canales y clasificación de solicitudes, con el fin de fortalecer la gestión institucional y garantizar un servicio eficiente y de calidad a la ciudadanía.</w:t>
            </w:r>
          </w:p>
          <w:p w14:paraId="56DFE7B0" w14:textId="5E429F19" w:rsidR="00524E0E" w:rsidRPr="00A8018E" w:rsidRDefault="000948BF" w:rsidP="00A8018E">
            <w:pPr>
              <w:pStyle w:val="Prrafodelista"/>
              <w:numPr>
                <w:ilvl w:val="0"/>
                <w:numId w:val="20"/>
              </w:numPr>
              <w:jc w:val="both"/>
              <w:rPr>
                <w:rFonts w:ascii="Arial" w:hAnsi="Arial" w:cs="Arial"/>
                <w:noProof/>
                <w:sz w:val="22"/>
                <w:szCs w:val="22"/>
              </w:rPr>
            </w:pPr>
            <w:r>
              <w:rPr>
                <w:rFonts w:ascii="Arial" w:hAnsi="Arial" w:cs="Arial"/>
                <w:noProof/>
                <w:sz w:val="22"/>
                <w:szCs w:val="22"/>
              </w:rPr>
              <w:t xml:space="preserve">El contratista </w:t>
            </w:r>
            <w:r w:rsidRPr="000948BF">
              <w:rPr>
                <w:rFonts w:ascii="Arial" w:hAnsi="Arial" w:cs="Arial"/>
                <w:noProof/>
                <w:sz w:val="22"/>
                <w:szCs w:val="22"/>
              </w:rPr>
              <w:t>participó en una capacitación virtual sobre liderazgo, en la que se abordaron herramientas y estrategias para fortalecer habilidades como la comunicación asertiva, la toma de decisiones y el trabajo en equipo. Asimismo, se promovieron espacios de reflexión orientados a mejorar el desempeño y fortalecer las capacidades en el entorno laboral.</w:t>
            </w:r>
          </w:p>
          <w:p w14:paraId="2D82A59A" w14:textId="10A2666A" w:rsidR="00194B9B" w:rsidRPr="00440205" w:rsidRDefault="00194B9B" w:rsidP="0090434E">
            <w:pPr>
              <w:pStyle w:val="Prrafodelista"/>
              <w:ind w:left="1500"/>
              <w:jc w:val="both"/>
              <w:rPr>
                <w:rFonts w:ascii="Arial" w:hAnsi="Arial" w:cs="Arial"/>
                <w:sz w:val="22"/>
                <w:szCs w:val="22"/>
              </w:rPr>
            </w:pPr>
          </w:p>
        </w:tc>
      </w:tr>
    </w:tbl>
    <w:p w14:paraId="14803114" w14:textId="77777777" w:rsidR="00AB0464" w:rsidRPr="00206360" w:rsidRDefault="00AB0464" w:rsidP="00AB0464">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AB0464" w:rsidRPr="00206360" w14:paraId="6FBC94AD" w14:textId="77777777" w:rsidTr="008327BC">
        <w:trPr>
          <w:trHeight w:val="3707"/>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E77BFF" w14:textId="77777777" w:rsidR="00AB0464" w:rsidRPr="00206360" w:rsidRDefault="00AB0464" w:rsidP="009151E2">
            <w:pPr>
              <w:numPr>
                <w:ilvl w:val="0"/>
                <w:numId w:val="5"/>
              </w:numPr>
              <w:spacing w:line="276" w:lineRule="auto"/>
              <w:jc w:val="both"/>
              <w:rPr>
                <w:rFonts w:ascii="Arial" w:hAnsi="Arial" w:cs="Arial"/>
                <w:sz w:val="22"/>
                <w:szCs w:val="22"/>
              </w:rPr>
            </w:pPr>
            <w:r w:rsidRPr="00206360">
              <w:rPr>
                <w:rFonts w:ascii="Arial" w:eastAsia="Arial" w:hAnsi="Arial" w:cs="Arial"/>
                <w:b/>
                <w:bCs/>
                <w:sz w:val="22"/>
                <w:szCs w:val="22"/>
              </w:rPr>
              <w:lastRenderedPageBreak/>
              <w:t>Cumplimiento de las normas técnicas aplicables: Las actividades se ejecutaron de conformidad con el Estatuto de Contratación Pública, las normas de calidad y de gestión documental.</w:t>
            </w:r>
          </w:p>
          <w:p w14:paraId="0F8CB42A"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23E87086"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Sugerir las necesidades de cambio o ajuste: NO APLICA</w:t>
            </w:r>
          </w:p>
          <w:p w14:paraId="2731802D"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Acciones de las partes de los cambios o ajustes: NO APLICA</w:t>
            </w:r>
          </w:p>
          <w:p w14:paraId="310EFA5E"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14:paraId="26A7AE95"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14:paraId="09E15A15"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Necesidad de hacer efectivas las garantías: NO APLICA</w:t>
            </w:r>
          </w:p>
          <w:p w14:paraId="254983D7" w14:textId="77777777" w:rsidR="00AB0464" w:rsidRPr="00206360" w:rsidRDefault="00AB0464" w:rsidP="009151E2">
            <w:pPr>
              <w:numPr>
                <w:ilvl w:val="0"/>
                <w:numId w:val="5"/>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14:paraId="10538907" w14:textId="77777777" w:rsidR="00AB0464" w:rsidRPr="00206360" w:rsidRDefault="00AB0464" w:rsidP="009151E2">
            <w:pPr>
              <w:rPr>
                <w:rFonts w:ascii="Arial" w:hAnsi="Arial" w:cs="Arial"/>
                <w:b/>
                <w:bCs/>
                <w:sz w:val="22"/>
                <w:szCs w:val="22"/>
              </w:rPr>
            </w:pPr>
          </w:p>
        </w:tc>
      </w:tr>
      <w:tr w:rsidR="00AB0464" w:rsidRPr="00206360" w14:paraId="1E452207" w14:textId="77777777" w:rsidTr="009151E2">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0A0A776" w14:textId="77777777" w:rsidR="00AB0464" w:rsidRPr="00206360" w:rsidRDefault="00AB0464" w:rsidP="009151E2">
            <w:pPr>
              <w:rPr>
                <w:rFonts w:ascii="Arial" w:hAnsi="Arial" w:cs="Arial"/>
                <w:sz w:val="22"/>
                <w:szCs w:val="22"/>
              </w:rPr>
            </w:pPr>
            <w:r w:rsidRPr="00206360">
              <w:rPr>
                <w:rFonts w:ascii="Arial" w:hAnsi="Arial" w:cs="Arial"/>
                <w:b/>
                <w:bCs/>
                <w:sz w:val="22"/>
                <w:szCs w:val="22"/>
              </w:rPr>
              <w:t>SEGUIMIENTO ADMINISTRATIVO</w:t>
            </w:r>
          </w:p>
        </w:tc>
      </w:tr>
      <w:tr w:rsidR="00AB0464" w:rsidRPr="00206360" w14:paraId="4B828BDC" w14:textId="77777777" w:rsidTr="009151E2">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5D3716F2" w14:textId="77777777" w:rsidR="00AB0464" w:rsidRPr="00206360" w:rsidRDefault="00AB0464" w:rsidP="009151E2">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257828CB" w14:textId="77777777" w:rsidR="00AB0464" w:rsidRPr="00206360" w:rsidRDefault="00AB0464" w:rsidP="009151E2">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14:paraId="0DC1B649" w14:textId="77777777" w:rsidR="00AB0464" w:rsidRPr="00206360" w:rsidRDefault="00AB0464" w:rsidP="009151E2">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14:paraId="5B7ACD62" w14:textId="77777777" w:rsidR="00AB0464" w:rsidRPr="00206360" w:rsidRDefault="00AB0464" w:rsidP="009151E2">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las obligaciones laborales: NO APLICA</w:t>
            </w:r>
          </w:p>
          <w:p w14:paraId="112611A7" w14:textId="77777777" w:rsidR="00AB0464" w:rsidRPr="00206360" w:rsidRDefault="00AB0464" w:rsidP="009151E2">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14:paraId="7C800077" w14:textId="77777777" w:rsidR="00AB0464" w:rsidRPr="00CB2A8A" w:rsidRDefault="00AB0464" w:rsidP="009151E2">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14:paraId="559EDC66" w14:textId="77777777" w:rsidR="00AB0464" w:rsidRPr="00206360" w:rsidRDefault="00AB0464" w:rsidP="008327BC">
            <w:pPr>
              <w:pBdr>
                <w:left w:val="none" w:sz="0" w:space="4" w:color="auto"/>
              </w:pBdr>
              <w:jc w:val="both"/>
              <w:textAlignment w:val="center"/>
              <w:rPr>
                <w:rFonts w:ascii="Arial" w:hAnsi="Arial" w:cs="Arial"/>
                <w:sz w:val="22"/>
                <w:szCs w:val="22"/>
              </w:rPr>
            </w:pPr>
          </w:p>
          <w:p w14:paraId="4A7A28F8" w14:textId="17FF33F8" w:rsidR="00AB0464" w:rsidRPr="003D5FD5" w:rsidRDefault="00AB0464" w:rsidP="009151E2">
            <w:pPr>
              <w:pStyle w:val="NormalWeb"/>
              <w:spacing w:before="0" w:beforeAutospacing="0" w:after="0" w:afterAutospacing="0" w:line="360" w:lineRule="auto"/>
              <w:jc w:val="both"/>
              <w:rPr>
                <w:rFonts w:ascii="Arial" w:hAnsi="Arial" w:cs="Arial"/>
                <w:color w:val="000000"/>
                <w:sz w:val="22"/>
                <w:szCs w:val="22"/>
              </w:rPr>
            </w:pPr>
            <w:r w:rsidRPr="0020636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206360">
              <w:rPr>
                <w:rFonts w:ascii="Arial" w:eastAsia="Arial" w:hAnsi="Arial" w:cs="Arial"/>
                <w:sz w:val="22"/>
                <w:szCs w:val="22"/>
              </w:rPr>
              <w:t> </w:t>
            </w:r>
            <w:r w:rsidR="00AB7AD1" w:rsidRPr="00AB7AD1">
              <w:rPr>
                <w:rFonts w:ascii="Arial" w:eastAsia="Arial" w:hAnsi="Arial" w:cs="Arial"/>
                <w:sz w:val="22"/>
                <w:szCs w:val="22"/>
              </w:rPr>
              <w:t xml:space="preserve">Correspondiente a la cuota número </w:t>
            </w:r>
            <w:r w:rsidR="00E02E6F">
              <w:rPr>
                <w:rFonts w:ascii="Arial" w:eastAsia="Arial" w:hAnsi="Arial" w:cs="Arial"/>
                <w:sz w:val="22"/>
                <w:szCs w:val="22"/>
              </w:rPr>
              <w:t>CINCO</w:t>
            </w:r>
            <w:r w:rsidR="00AB7AD1" w:rsidRPr="00AB7AD1">
              <w:rPr>
                <w:rFonts w:ascii="Arial" w:eastAsia="Arial" w:hAnsi="Arial" w:cs="Arial"/>
                <w:sz w:val="22"/>
                <w:szCs w:val="22"/>
              </w:rPr>
              <w:t xml:space="preserve"> (</w:t>
            </w:r>
            <w:r w:rsidR="00E02E6F">
              <w:rPr>
                <w:rFonts w:ascii="Arial" w:eastAsia="Arial" w:hAnsi="Arial" w:cs="Arial"/>
                <w:sz w:val="22"/>
                <w:szCs w:val="22"/>
              </w:rPr>
              <w:t>5</w:t>
            </w:r>
            <w:r w:rsidR="00AB7AD1" w:rsidRPr="00AB7AD1">
              <w:rPr>
                <w:rFonts w:ascii="Arial" w:eastAsia="Arial" w:hAnsi="Arial" w:cs="Arial"/>
                <w:sz w:val="22"/>
                <w:szCs w:val="22"/>
              </w:rPr>
              <w:t>), el/la contratista realizó el pago de la planilla No.</w:t>
            </w:r>
            <w:r w:rsidR="00107EA2">
              <w:rPr>
                <w:rFonts w:ascii="Arial" w:eastAsia="Arial" w:hAnsi="Arial" w:cs="Arial"/>
                <w:sz w:val="22"/>
                <w:szCs w:val="22"/>
              </w:rPr>
              <w:t xml:space="preserve"> </w:t>
            </w:r>
            <w:r w:rsidR="00E2726E" w:rsidRPr="00E2726E">
              <w:rPr>
                <w:rFonts w:ascii="Arial" w:eastAsia="Arial" w:hAnsi="Arial" w:cs="Arial"/>
                <w:sz w:val="22"/>
                <w:szCs w:val="22"/>
              </w:rPr>
              <w:t>1081065909</w:t>
            </w:r>
            <w:r w:rsidR="00AB7AD1" w:rsidRPr="00AB7AD1">
              <w:rPr>
                <w:rFonts w:ascii="Arial" w:eastAsia="Arial" w:hAnsi="Arial" w:cs="Arial"/>
                <w:sz w:val="22"/>
                <w:szCs w:val="22"/>
              </w:rPr>
              <w:t xml:space="preserve"> y comprobante/autorización/CUS No. </w:t>
            </w:r>
            <w:r w:rsidR="00CD2194" w:rsidRPr="00CD2194">
              <w:rPr>
                <w:rFonts w:ascii="Arial" w:eastAsia="Arial" w:hAnsi="Arial" w:cs="Arial"/>
                <w:sz w:val="22"/>
                <w:szCs w:val="22"/>
              </w:rPr>
              <w:t>276516180</w:t>
            </w:r>
            <w:r w:rsidR="00AB7AD1" w:rsidRPr="00AB7AD1">
              <w:rPr>
                <w:rFonts w:ascii="Arial" w:eastAsia="Arial" w:hAnsi="Arial" w:cs="Arial"/>
                <w:sz w:val="22"/>
                <w:szCs w:val="22"/>
              </w:rPr>
              <w:t xml:space="preserve">, del mes de </w:t>
            </w:r>
            <w:r w:rsidR="00CD2194">
              <w:rPr>
                <w:rFonts w:ascii="Arial" w:eastAsia="Arial" w:hAnsi="Arial" w:cs="Arial"/>
                <w:sz w:val="22"/>
                <w:szCs w:val="22"/>
              </w:rPr>
              <w:t>ABRIL</w:t>
            </w:r>
            <w:r w:rsidR="004A1262">
              <w:rPr>
                <w:rFonts w:ascii="Arial" w:eastAsia="Arial" w:hAnsi="Arial" w:cs="Arial"/>
                <w:sz w:val="22"/>
                <w:szCs w:val="22"/>
              </w:rPr>
              <w:t xml:space="preserve"> </w:t>
            </w:r>
            <w:r w:rsidR="00AB7AD1" w:rsidRPr="00AB7AD1">
              <w:rPr>
                <w:rFonts w:ascii="Arial" w:eastAsia="Arial" w:hAnsi="Arial" w:cs="Arial"/>
                <w:sz w:val="22"/>
                <w:szCs w:val="22"/>
              </w:rPr>
              <w:t>de 2026, se encuentra afiliado a EPS (</w:t>
            </w:r>
            <w:r w:rsidR="004A1262">
              <w:rPr>
                <w:rFonts w:ascii="Arial" w:eastAsia="Arial" w:hAnsi="Arial" w:cs="Arial"/>
                <w:sz w:val="22"/>
                <w:szCs w:val="22"/>
              </w:rPr>
              <w:t>SANITAS</w:t>
            </w:r>
            <w:r w:rsidR="00AB7AD1" w:rsidRPr="00AB7AD1">
              <w:rPr>
                <w:rFonts w:ascii="Arial" w:eastAsia="Arial" w:hAnsi="Arial" w:cs="Arial"/>
                <w:sz w:val="22"/>
                <w:szCs w:val="22"/>
              </w:rPr>
              <w:t>), Pensión (</w:t>
            </w:r>
            <w:r w:rsidR="004A1262">
              <w:rPr>
                <w:rFonts w:ascii="Arial" w:eastAsia="Arial" w:hAnsi="Arial" w:cs="Arial"/>
                <w:sz w:val="22"/>
                <w:szCs w:val="22"/>
              </w:rPr>
              <w:t>PORVENIR</w:t>
            </w:r>
            <w:r w:rsidR="00AB7AD1" w:rsidRPr="00AB7AD1">
              <w:rPr>
                <w:rFonts w:ascii="Arial" w:eastAsia="Arial" w:hAnsi="Arial" w:cs="Arial"/>
                <w:sz w:val="22"/>
                <w:szCs w:val="22"/>
              </w:rPr>
              <w:t>) y ARL (POSITIVA), según la cláusula segunda del contrato y Decretos 1273 de 23 de julio de 2018 y 948 de 2018.</w:t>
            </w:r>
          </w:p>
        </w:tc>
      </w:tr>
    </w:tbl>
    <w:p w14:paraId="6A3C41A0" w14:textId="77777777" w:rsidR="00AB0464" w:rsidRPr="00206360" w:rsidRDefault="00AB0464" w:rsidP="00AB0464">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544"/>
        <w:gridCol w:w="1489"/>
        <w:gridCol w:w="168"/>
        <w:gridCol w:w="1357"/>
        <w:gridCol w:w="1310"/>
        <w:gridCol w:w="1366"/>
        <w:gridCol w:w="1718"/>
      </w:tblGrid>
      <w:tr w:rsidR="00AB0464" w:rsidRPr="00206360" w14:paraId="53BD5F11" w14:textId="77777777" w:rsidTr="009151E2">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4AE74A3" w14:textId="77777777" w:rsidR="00AB0464" w:rsidRPr="00206360" w:rsidRDefault="00AB0464" w:rsidP="009151E2">
            <w:pPr>
              <w:rPr>
                <w:rFonts w:ascii="Arial" w:hAnsi="Arial" w:cs="Arial"/>
                <w:sz w:val="22"/>
                <w:szCs w:val="22"/>
              </w:rPr>
            </w:pPr>
            <w:r w:rsidRPr="00206360">
              <w:rPr>
                <w:rFonts w:ascii="Arial" w:hAnsi="Arial" w:cs="Arial"/>
                <w:b/>
                <w:bCs/>
                <w:sz w:val="22"/>
                <w:szCs w:val="22"/>
              </w:rPr>
              <w:t>INFORME FINANCIERO</w:t>
            </w:r>
          </w:p>
        </w:tc>
      </w:tr>
      <w:tr w:rsidR="00AB0464" w:rsidRPr="00206360" w14:paraId="4844BC17" w14:textId="77777777" w:rsidTr="009151E2">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2F4DE74"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2706C25D" w14:textId="77777777" w:rsidR="00AB0464" w:rsidRPr="00206360" w:rsidRDefault="00AB0464" w:rsidP="009151E2">
            <w:pPr>
              <w:spacing w:before="60"/>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95B226E"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AB0464" w:rsidRPr="00206360" w14:paraId="4567E1BE"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FF087F0"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99BC3E7"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7B733DD"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A4D4894"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Concepto</w:t>
            </w:r>
          </w:p>
          <w:p w14:paraId="21E61E73"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42ADC99"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B5DA39C"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25A8331"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Observaciones</w:t>
            </w:r>
          </w:p>
        </w:tc>
      </w:tr>
      <w:tr w:rsidR="00AB0464" w:rsidRPr="00206360" w14:paraId="127573BB"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D4C01ED"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7F2BB03"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21.000.000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5FD3ABB" w14:textId="77777777" w:rsidR="00AB0464" w:rsidRPr="00206360" w:rsidRDefault="00AB0464" w:rsidP="009151E2">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EC2ED33" w14:textId="7700434C" w:rsidR="00AB0464" w:rsidRPr="003A238F" w:rsidRDefault="00AA17FB" w:rsidP="009151E2">
            <w:pPr>
              <w:spacing w:before="60"/>
              <w:jc w:val="center"/>
              <w:rPr>
                <w:rFonts w:ascii="Arial" w:hAnsi="Arial" w:cs="Arial"/>
                <w:bCs/>
                <w:sz w:val="22"/>
                <w:szCs w:val="22"/>
              </w:rPr>
            </w:pPr>
            <w:r>
              <w:rPr>
                <w:rFonts w:ascii="Arial" w:hAnsi="Arial" w:cs="Arial"/>
                <w:bCs/>
                <w:sz w:val="22"/>
                <w:szCs w:val="22"/>
              </w:rPr>
              <w:t>CUOTA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712B27E" w14:textId="0927C9ED" w:rsidR="00AB0464" w:rsidRPr="003A238F" w:rsidRDefault="00AA17FB" w:rsidP="009151E2">
            <w:pPr>
              <w:spacing w:before="60"/>
              <w:jc w:val="center"/>
              <w:rPr>
                <w:rFonts w:ascii="Arial" w:hAnsi="Arial" w:cs="Arial"/>
                <w:bCs/>
                <w:sz w:val="22"/>
                <w:szCs w:val="22"/>
              </w:rPr>
            </w:pPr>
            <w:r>
              <w:rPr>
                <w:rFonts w:ascii="Arial" w:hAnsi="Arial" w:cs="Arial"/>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565414" w14:textId="1198AAF7" w:rsidR="00AB0464" w:rsidRPr="003A238F" w:rsidRDefault="00AA17FB" w:rsidP="009151E2">
            <w:pPr>
              <w:spacing w:before="60"/>
              <w:jc w:val="center"/>
              <w:rPr>
                <w:rFonts w:ascii="Arial" w:hAnsi="Arial" w:cs="Arial"/>
                <w:bCs/>
                <w:sz w:val="22"/>
                <w:szCs w:val="22"/>
              </w:rPr>
            </w:pPr>
            <w:r>
              <w:rPr>
                <w:rFonts w:ascii="Arial" w:hAnsi="Arial" w:cs="Arial"/>
                <w:bCs/>
                <w:sz w:val="22"/>
                <w:szCs w:val="22"/>
              </w:rPr>
              <w:t>$3.500.000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1E467F8" w14:textId="46A3F92A" w:rsidR="00AB0464" w:rsidRPr="003A238F" w:rsidRDefault="00AA17FB" w:rsidP="009151E2">
            <w:pPr>
              <w:spacing w:before="60"/>
              <w:jc w:val="center"/>
              <w:rPr>
                <w:rFonts w:ascii="Arial" w:hAnsi="Arial" w:cs="Arial"/>
                <w:bCs/>
                <w:sz w:val="22"/>
                <w:szCs w:val="22"/>
              </w:rPr>
            </w:pPr>
            <w:r>
              <w:rPr>
                <w:rFonts w:ascii="Arial" w:hAnsi="Arial" w:cs="Arial"/>
                <w:bCs/>
                <w:sz w:val="22"/>
                <w:szCs w:val="22"/>
              </w:rPr>
              <w:t>PAGADA</w:t>
            </w:r>
          </w:p>
        </w:tc>
      </w:tr>
      <w:tr w:rsidR="00AB0464" w:rsidRPr="00206360" w14:paraId="38CFA3CB"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EE59038"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DA9288"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7342B3E"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6BE06F" w14:textId="5B4CF1EB" w:rsidR="00AB0464" w:rsidRPr="0034693A" w:rsidRDefault="0034693A" w:rsidP="009151E2">
            <w:pPr>
              <w:spacing w:before="60"/>
              <w:jc w:val="center"/>
              <w:rPr>
                <w:rFonts w:ascii="Arial" w:hAnsi="Arial" w:cs="Arial"/>
                <w:sz w:val="22"/>
                <w:szCs w:val="22"/>
              </w:rPr>
            </w:pPr>
            <w:r>
              <w:rPr>
                <w:rFonts w:ascii="Arial" w:hAnsi="Arial" w:cs="Arial"/>
                <w:sz w:val="22"/>
                <w:szCs w:val="22"/>
              </w:rPr>
              <w:t>CUOTA 2</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8DE647" w14:textId="5B365D5F" w:rsidR="00AB0464" w:rsidRPr="00206360" w:rsidRDefault="0034693A" w:rsidP="009151E2">
            <w:pPr>
              <w:spacing w:before="60"/>
              <w:jc w:val="center"/>
              <w:rPr>
                <w:rFonts w:ascii="Arial" w:hAnsi="Arial" w:cs="Arial"/>
                <w:sz w:val="22"/>
                <w:szCs w:val="22"/>
              </w:rPr>
            </w:pPr>
            <w:r>
              <w:rPr>
                <w:rFonts w:ascii="Arial" w:hAnsi="Arial" w:cs="Arial"/>
                <w:sz w:val="22"/>
                <w:szCs w:val="22"/>
              </w:rPr>
              <w:t>FEBRERO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EC81779" w14:textId="65894B49" w:rsidR="00AB0464" w:rsidRPr="00FA0F32" w:rsidRDefault="00FA0F32" w:rsidP="009151E2">
            <w:pPr>
              <w:spacing w:before="60"/>
              <w:jc w:val="center"/>
              <w:rPr>
                <w:rFonts w:ascii="Arial" w:hAnsi="Arial" w:cs="Arial"/>
                <w:sz w:val="22"/>
                <w:szCs w:val="22"/>
              </w:rPr>
            </w:pPr>
            <w:r>
              <w:rPr>
                <w:rFonts w:ascii="Arial" w:hAnsi="Arial" w:cs="Arial"/>
                <w:sz w:val="22"/>
                <w:szCs w:val="22"/>
              </w:rPr>
              <w:t>$3.500.000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D394318" w14:textId="39ED846D" w:rsidR="00AB0464" w:rsidRPr="00FA0F32" w:rsidRDefault="00FA0F32" w:rsidP="009151E2">
            <w:pPr>
              <w:spacing w:before="60"/>
              <w:jc w:val="center"/>
              <w:rPr>
                <w:rFonts w:ascii="Arial" w:hAnsi="Arial" w:cs="Arial"/>
                <w:sz w:val="22"/>
                <w:szCs w:val="22"/>
              </w:rPr>
            </w:pPr>
            <w:r>
              <w:rPr>
                <w:rFonts w:ascii="Arial" w:hAnsi="Arial" w:cs="Arial"/>
                <w:sz w:val="22"/>
                <w:szCs w:val="22"/>
              </w:rPr>
              <w:t>PAGADA</w:t>
            </w:r>
          </w:p>
        </w:tc>
      </w:tr>
      <w:tr w:rsidR="00AB0464" w:rsidRPr="00206360" w14:paraId="44289909"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0CB85CE"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AD8E841"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E52FD34"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C86378" w14:textId="383A4654" w:rsidR="00AB0464" w:rsidRPr="007468E8" w:rsidRDefault="007468E8" w:rsidP="009151E2">
            <w:pPr>
              <w:spacing w:before="60"/>
              <w:jc w:val="center"/>
              <w:rPr>
                <w:rFonts w:ascii="Arial" w:hAnsi="Arial" w:cs="Arial"/>
                <w:sz w:val="22"/>
                <w:szCs w:val="22"/>
              </w:rPr>
            </w:pPr>
            <w:r>
              <w:rPr>
                <w:rFonts w:ascii="Arial" w:hAnsi="Arial" w:cs="Arial"/>
                <w:sz w:val="22"/>
                <w:szCs w:val="22"/>
              </w:rPr>
              <w:t>CUOTA 3</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29CD98B" w14:textId="38F5A621" w:rsidR="00AB0464" w:rsidRPr="007468E8" w:rsidRDefault="007468E8" w:rsidP="009151E2">
            <w:pPr>
              <w:spacing w:before="60"/>
              <w:jc w:val="center"/>
              <w:rPr>
                <w:rFonts w:ascii="Arial" w:hAnsi="Arial" w:cs="Arial"/>
                <w:sz w:val="22"/>
                <w:szCs w:val="22"/>
              </w:rPr>
            </w:pPr>
            <w:r>
              <w:rPr>
                <w:rFonts w:ascii="Arial" w:hAnsi="Arial" w:cs="Arial"/>
                <w:sz w:val="22"/>
                <w:szCs w:val="22"/>
              </w:rPr>
              <w:t>MARZO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6529983" w14:textId="33443165" w:rsidR="00AB0464" w:rsidRPr="007468E8" w:rsidRDefault="007468E8" w:rsidP="009151E2">
            <w:pPr>
              <w:spacing w:before="60"/>
              <w:jc w:val="center"/>
              <w:rPr>
                <w:rFonts w:ascii="Arial" w:hAnsi="Arial" w:cs="Arial"/>
                <w:sz w:val="22"/>
                <w:szCs w:val="22"/>
              </w:rPr>
            </w:pPr>
            <w:r>
              <w:rPr>
                <w:rFonts w:ascii="Arial" w:hAnsi="Arial" w:cs="Arial"/>
                <w:sz w:val="22"/>
                <w:szCs w:val="22"/>
              </w:rPr>
              <w:t>$3.500.000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9D825A3" w14:textId="223ABECB" w:rsidR="00AB0464" w:rsidRPr="007468E8" w:rsidRDefault="007468E8" w:rsidP="009151E2">
            <w:pPr>
              <w:spacing w:before="60"/>
              <w:jc w:val="center"/>
              <w:rPr>
                <w:rFonts w:ascii="Arial" w:hAnsi="Arial" w:cs="Arial"/>
                <w:sz w:val="22"/>
                <w:szCs w:val="22"/>
              </w:rPr>
            </w:pPr>
            <w:r>
              <w:rPr>
                <w:rFonts w:ascii="Arial" w:hAnsi="Arial" w:cs="Arial"/>
                <w:sz w:val="22"/>
                <w:szCs w:val="22"/>
              </w:rPr>
              <w:t>PAGADA</w:t>
            </w:r>
          </w:p>
        </w:tc>
      </w:tr>
      <w:tr w:rsidR="00AB0464" w:rsidRPr="00206360" w14:paraId="57A9FE33"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83B84C"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C422722"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0E40FEF"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843E95D" w14:textId="6A75FB05" w:rsidR="00AB0464" w:rsidRPr="00544778" w:rsidRDefault="00544778" w:rsidP="00544778">
            <w:pPr>
              <w:spacing w:before="60"/>
              <w:jc w:val="center"/>
              <w:rPr>
                <w:rFonts w:ascii="Arial" w:hAnsi="Arial" w:cs="Arial"/>
                <w:sz w:val="22"/>
                <w:szCs w:val="22"/>
              </w:rPr>
            </w:pPr>
            <w:r>
              <w:rPr>
                <w:rFonts w:ascii="Arial" w:hAnsi="Arial" w:cs="Arial"/>
                <w:sz w:val="22"/>
                <w:szCs w:val="22"/>
              </w:rPr>
              <w:t>CUOTA 4</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5C6EB3" w14:textId="248BA632" w:rsidR="00AB0464" w:rsidRPr="00F32201" w:rsidRDefault="00F32201" w:rsidP="009151E2">
            <w:pPr>
              <w:spacing w:before="60"/>
              <w:jc w:val="center"/>
              <w:rPr>
                <w:rFonts w:ascii="Arial" w:hAnsi="Arial" w:cs="Arial"/>
                <w:sz w:val="22"/>
                <w:szCs w:val="22"/>
              </w:rPr>
            </w:pPr>
            <w:r>
              <w:rPr>
                <w:rFonts w:ascii="Arial" w:hAnsi="Arial" w:cs="Arial"/>
                <w:sz w:val="22"/>
                <w:szCs w:val="22"/>
              </w:rPr>
              <w:t>ABRIL</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50FAD22" w14:textId="39938B5F" w:rsidR="00AB0464" w:rsidRPr="00F32201" w:rsidRDefault="00F32201" w:rsidP="009151E2">
            <w:pPr>
              <w:spacing w:before="60"/>
              <w:jc w:val="center"/>
              <w:rPr>
                <w:rFonts w:ascii="Arial" w:hAnsi="Arial" w:cs="Arial"/>
                <w:sz w:val="22"/>
                <w:szCs w:val="22"/>
              </w:rPr>
            </w:pPr>
            <w:r>
              <w:rPr>
                <w:rFonts w:ascii="Arial" w:hAnsi="Arial" w:cs="Arial"/>
                <w:sz w:val="22"/>
                <w:szCs w:val="22"/>
              </w:rPr>
              <w:t>$3.500.000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571BE9A" w14:textId="74893EDB" w:rsidR="00AB0464" w:rsidRPr="00F32201" w:rsidRDefault="00F32201" w:rsidP="009151E2">
            <w:pPr>
              <w:spacing w:before="60"/>
              <w:jc w:val="center"/>
              <w:rPr>
                <w:rFonts w:ascii="Arial" w:hAnsi="Arial" w:cs="Arial"/>
                <w:sz w:val="22"/>
                <w:szCs w:val="22"/>
              </w:rPr>
            </w:pPr>
            <w:r>
              <w:rPr>
                <w:rFonts w:ascii="Arial" w:hAnsi="Arial" w:cs="Arial"/>
                <w:sz w:val="22"/>
                <w:szCs w:val="22"/>
              </w:rPr>
              <w:t>PAGADA</w:t>
            </w:r>
          </w:p>
        </w:tc>
      </w:tr>
      <w:tr w:rsidR="00AB0464" w:rsidRPr="00206360" w14:paraId="4E891436"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89C5B7"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372D97E"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21.000.000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80E92B5"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1F2516" w14:textId="77777777" w:rsidR="00AB0464" w:rsidRPr="00206360" w:rsidRDefault="00AB0464" w:rsidP="009151E2">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DE963B" w14:textId="77777777" w:rsidR="00AB0464" w:rsidRPr="00206360" w:rsidRDefault="00AB0464" w:rsidP="009151E2">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9363C15" w14:textId="77777777" w:rsidR="00AB0464" w:rsidRPr="00206360" w:rsidRDefault="00AB0464" w:rsidP="009151E2">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ABEBFD" w14:textId="77777777" w:rsidR="00AB0464" w:rsidRPr="00206360" w:rsidRDefault="00AB0464" w:rsidP="009151E2">
            <w:pPr>
              <w:spacing w:before="60"/>
              <w:jc w:val="center"/>
              <w:rPr>
                <w:rFonts w:ascii="Arial" w:hAnsi="Arial" w:cs="Arial"/>
                <w:b/>
                <w:bCs/>
                <w:sz w:val="22"/>
                <w:szCs w:val="22"/>
              </w:rPr>
            </w:pPr>
          </w:p>
        </w:tc>
      </w:tr>
      <w:tr w:rsidR="00AB0464" w:rsidRPr="00206360" w14:paraId="107A185B"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BD94A82"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A0C56D5" w14:textId="712696FE"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w:t>
            </w:r>
            <w:r w:rsidR="008B2ADD">
              <w:rPr>
                <w:rFonts w:ascii="Arial" w:hAnsi="Arial" w:cs="Arial"/>
                <w:sz w:val="22"/>
                <w:szCs w:val="22"/>
              </w:rPr>
              <w:t>14</w:t>
            </w:r>
            <w:r w:rsidR="00A64626">
              <w:rPr>
                <w:rFonts w:ascii="Arial" w:hAnsi="Arial" w:cs="Arial"/>
                <w:sz w:val="22"/>
                <w:szCs w:val="22"/>
              </w:rPr>
              <w:t>.00.000</w:t>
            </w:r>
          </w:p>
          <w:p w14:paraId="266C2217" w14:textId="77777777" w:rsidR="00AB0464" w:rsidRPr="00CB2A8A" w:rsidRDefault="00AB0464" w:rsidP="009151E2">
            <w:pPr>
              <w:spacing w:before="60"/>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D6497BC" w14:textId="77777777" w:rsidR="00AB0464" w:rsidRPr="00206360" w:rsidRDefault="00AB0464" w:rsidP="009151E2">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71DD6CC" w14:textId="77777777" w:rsidR="00AB0464" w:rsidRPr="00206360" w:rsidRDefault="00AB0464" w:rsidP="009151E2">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C61F3D" w14:textId="77777777" w:rsidR="00AB0464" w:rsidRPr="00206360" w:rsidRDefault="00AB0464" w:rsidP="009151E2">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1A91371" w14:textId="77777777" w:rsidR="00AB0464" w:rsidRPr="00206360" w:rsidRDefault="00AB0464" w:rsidP="009151E2">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E5BBD4E" w14:textId="77777777" w:rsidR="00AB0464" w:rsidRPr="00206360" w:rsidRDefault="00AB0464" w:rsidP="009151E2">
            <w:pPr>
              <w:spacing w:before="60"/>
              <w:jc w:val="center"/>
              <w:rPr>
                <w:rFonts w:ascii="Arial" w:hAnsi="Arial" w:cs="Arial"/>
                <w:b/>
                <w:bCs/>
                <w:sz w:val="22"/>
                <w:szCs w:val="22"/>
              </w:rPr>
            </w:pPr>
          </w:p>
        </w:tc>
      </w:tr>
      <w:tr w:rsidR="00AB0464" w:rsidRPr="00206360" w14:paraId="11CE901B"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050552"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6A9DF59"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4DEA3AE3"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E20356" w14:textId="77777777" w:rsidR="00AB0464" w:rsidRPr="00206360" w:rsidRDefault="00AB0464" w:rsidP="009151E2">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2A6D128" w14:textId="77777777" w:rsidR="00AB0464" w:rsidRPr="00206360" w:rsidRDefault="00AB0464" w:rsidP="009151E2">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4B2E058" w14:textId="77777777" w:rsidR="00AB0464" w:rsidRPr="00206360" w:rsidRDefault="00AB0464" w:rsidP="009151E2">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D5570A0" w14:textId="77777777" w:rsidR="00AB0464" w:rsidRPr="00206360" w:rsidRDefault="00AB0464" w:rsidP="009151E2">
            <w:pPr>
              <w:spacing w:before="60"/>
              <w:jc w:val="center"/>
              <w:rPr>
                <w:rFonts w:ascii="Arial" w:hAnsi="Arial" w:cs="Arial"/>
                <w:b/>
                <w:bCs/>
                <w:sz w:val="22"/>
                <w:szCs w:val="22"/>
              </w:rPr>
            </w:pPr>
          </w:p>
        </w:tc>
      </w:tr>
      <w:tr w:rsidR="00AB0464" w:rsidRPr="00206360" w14:paraId="1838E64B"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7B1774"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93F8718" w14:textId="65020556"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w:t>
            </w:r>
            <w:r w:rsidR="00C70987">
              <w:rPr>
                <w:rFonts w:ascii="Arial" w:hAnsi="Arial" w:cs="Arial"/>
                <w:sz w:val="22"/>
                <w:szCs w:val="22"/>
              </w:rPr>
              <w:t>1</w:t>
            </w:r>
            <w:r w:rsidR="005834B6">
              <w:rPr>
                <w:rFonts w:ascii="Arial" w:hAnsi="Arial" w:cs="Arial"/>
                <w:sz w:val="22"/>
                <w:szCs w:val="22"/>
              </w:rPr>
              <w:t>7</w:t>
            </w:r>
            <w:r w:rsidR="00032344">
              <w:rPr>
                <w:rFonts w:ascii="Arial" w:eastAsia="Arial" w:hAnsi="Arial" w:cs="Arial"/>
                <w:noProof/>
                <w:sz w:val="22"/>
                <w:szCs w:val="22"/>
              </w:rPr>
              <w:t>.</w:t>
            </w:r>
            <w:r w:rsidR="00B052A2">
              <w:rPr>
                <w:rFonts w:ascii="Arial" w:eastAsia="Arial" w:hAnsi="Arial" w:cs="Arial"/>
                <w:noProof/>
                <w:sz w:val="22"/>
                <w:szCs w:val="22"/>
              </w:rPr>
              <w:t>5</w:t>
            </w:r>
            <w:r w:rsidR="00032344">
              <w:rPr>
                <w:rFonts w:ascii="Arial" w:eastAsia="Arial" w:hAnsi="Arial" w:cs="Arial"/>
                <w:noProof/>
                <w:sz w:val="22"/>
                <w:szCs w:val="22"/>
              </w:rPr>
              <w:t>00.000</w:t>
            </w:r>
            <w:r w:rsidRPr="00CB2A8A">
              <w:rPr>
                <w:rFonts w:ascii="Arial" w:hAnsi="Arial" w:cs="Arial"/>
                <w:sz w:val="22"/>
                <w:szCs w:val="22"/>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52E8845"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52EB621" w14:textId="77777777" w:rsidR="00AB0464" w:rsidRPr="00206360" w:rsidRDefault="00AB0464" w:rsidP="009151E2">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C0DDB97" w14:textId="77777777" w:rsidR="00AB0464" w:rsidRPr="00206360" w:rsidRDefault="00AB0464" w:rsidP="009151E2">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AE1442" w14:textId="77777777" w:rsidR="00AB0464" w:rsidRPr="00206360" w:rsidRDefault="00AB0464" w:rsidP="009151E2">
            <w:pPr>
              <w:spacing w:before="60"/>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4C111B" w14:textId="77777777" w:rsidR="00AB0464" w:rsidRPr="00206360" w:rsidRDefault="00AB0464" w:rsidP="009151E2">
            <w:pPr>
              <w:spacing w:before="60"/>
              <w:jc w:val="center"/>
              <w:rPr>
                <w:rFonts w:ascii="Arial" w:hAnsi="Arial" w:cs="Arial"/>
                <w:b/>
                <w:bCs/>
                <w:sz w:val="22"/>
                <w:szCs w:val="22"/>
              </w:rPr>
            </w:pPr>
          </w:p>
        </w:tc>
      </w:tr>
      <w:tr w:rsidR="00AB0464" w:rsidRPr="00206360" w14:paraId="1F4FA03A"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9E7888A"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26DF6F1" w14:textId="500BAF9E"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w:t>
            </w:r>
            <w:r w:rsidR="00B052A2">
              <w:rPr>
                <w:rFonts w:ascii="Arial" w:hAnsi="Arial" w:cs="Arial"/>
                <w:sz w:val="22"/>
                <w:szCs w:val="22"/>
              </w:rPr>
              <w:t>3.5</w:t>
            </w:r>
            <w:r>
              <w:rPr>
                <w:rFonts w:ascii="Arial" w:eastAsia="Arial" w:hAnsi="Arial" w:cs="Arial"/>
                <w:noProof/>
                <w:sz w:val="22"/>
                <w:szCs w:val="22"/>
              </w:rPr>
              <w:t>00.000</w:t>
            </w:r>
            <w:r w:rsidRPr="00CB2A8A">
              <w:rPr>
                <w:rFonts w:ascii="Arial" w:hAnsi="Arial" w:cs="Arial"/>
                <w:sz w:val="22"/>
                <w:szCs w:val="22"/>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FA74919"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FAC4435" w14:textId="77777777" w:rsidR="00AB0464" w:rsidRPr="00206360" w:rsidRDefault="00AB0464" w:rsidP="009151E2">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C19679" w14:textId="77777777" w:rsidR="00AB0464" w:rsidRPr="00206360" w:rsidRDefault="00AB0464" w:rsidP="009151E2">
            <w:pPr>
              <w:spacing w:before="60"/>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3B6651E" w14:textId="77777777" w:rsidR="00AB0464" w:rsidRPr="00206360" w:rsidRDefault="00AB0464" w:rsidP="009151E2">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51FC79" w14:textId="77777777" w:rsidR="00AB0464" w:rsidRPr="00206360" w:rsidRDefault="00AB0464" w:rsidP="009151E2">
            <w:pPr>
              <w:spacing w:before="60"/>
              <w:jc w:val="center"/>
              <w:rPr>
                <w:rFonts w:ascii="Arial" w:hAnsi="Arial" w:cs="Arial"/>
                <w:b/>
                <w:bCs/>
                <w:sz w:val="22"/>
                <w:szCs w:val="22"/>
              </w:rPr>
            </w:pPr>
          </w:p>
        </w:tc>
      </w:tr>
      <w:tr w:rsidR="00AB0464" w:rsidRPr="00206360" w14:paraId="74EB9ACF" w14:textId="77777777" w:rsidTr="009151E2">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CC284B2" w14:textId="77777777" w:rsidR="00AB0464" w:rsidRPr="00206360" w:rsidRDefault="00AB0464" w:rsidP="009151E2">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D698045" w14:textId="77777777" w:rsidR="00AB0464" w:rsidRPr="00CB2A8A" w:rsidRDefault="00AB0464" w:rsidP="009151E2">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36ACE94" w14:textId="77777777" w:rsidR="00AB0464" w:rsidRPr="00206360" w:rsidRDefault="00AB0464" w:rsidP="009151E2">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83D2BE" w14:textId="77777777" w:rsidR="00AB0464" w:rsidRPr="00206360" w:rsidRDefault="00AB0464" w:rsidP="009151E2">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33887BC" w14:textId="77777777" w:rsidR="00AB0464" w:rsidRPr="00206360" w:rsidRDefault="00AB0464" w:rsidP="009151E2">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BC006C" w14:textId="77777777" w:rsidR="00AB0464" w:rsidRPr="00206360" w:rsidRDefault="00AB0464" w:rsidP="009151E2">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9693A3B" w14:textId="77777777" w:rsidR="00AB0464" w:rsidRPr="00206360" w:rsidRDefault="00AB0464" w:rsidP="009151E2">
            <w:pPr>
              <w:spacing w:before="60"/>
              <w:jc w:val="center"/>
              <w:rPr>
                <w:rFonts w:ascii="Arial" w:hAnsi="Arial" w:cs="Arial"/>
                <w:b/>
                <w:bCs/>
                <w:sz w:val="22"/>
                <w:szCs w:val="22"/>
              </w:rPr>
            </w:pPr>
          </w:p>
        </w:tc>
      </w:tr>
    </w:tbl>
    <w:p w14:paraId="0D9EEBF1" w14:textId="77777777" w:rsidR="00AB0464" w:rsidRPr="00206360" w:rsidRDefault="00AB0464" w:rsidP="00AB0464">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AB0464" w:rsidRPr="00206360" w14:paraId="15154E38" w14:textId="77777777" w:rsidTr="009151E2">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4CE3007" w14:textId="77777777" w:rsidR="00AB0464" w:rsidRPr="00206360" w:rsidRDefault="00AB0464" w:rsidP="009151E2">
            <w:pPr>
              <w:rPr>
                <w:rFonts w:ascii="Arial" w:hAnsi="Arial" w:cs="Arial"/>
                <w:sz w:val="22"/>
                <w:szCs w:val="22"/>
              </w:rPr>
            </w:pPr>
            <w:r w:rsidRPr="00206360">
              <w:rPr>
                <w:rFonts w:ascii="Arial" w:hAnsi="Arial" w:cs="Arial"/>
                <w:b/>
                <w:bCs/>
                <w:sz w:val="22"/>
                <w:szCs w:val="22"/>
              </w:rPr>
              <w:t>SEGUIMIENTO FINANCIERO Y CONTABLE</w:t>
            </w:r>
          </w:p>
        </w:tc>
      </w:tr>
      <w:tr w:rsidR="00AB0464" w:rsidRPr="00206360" w14:paraId="31F3A2B5" w14:textId="77777777" w:rsidTr="009151E2">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666D5E" w14:textId="77777777" w:rsidR="00AB0464" w:rsidRPr="00206360" w:rsidRDefault="00AB0464" w:rsidP="009151E2">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0D7EA3BE" w14:textId="77777777" w:rsidR="00AB0464" w:rsidRPr="00206360" w:rsidRDefault="00AB0464" w:rsidP="009151E2">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4E5C556A" w14:textId="77777777" w:rsidR="00AB0464" w:rsidRPr="00206360" w:rsidRDefault="00AB0464" w:rsidP="009151E2">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47458F7C" w14:textId="77777777" w:rsidR="00AB0464" w:rsidRPr="00206360" w:rsidRDefault="00AB0464" w:rsidP="009151E2">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14:paraId="529E68EE" w14:textId="77777777" w:rsidR="00AB0464" w:rsidRPr="00206360" w:rsidRDefault="00AB0464" w:rsidP="009151E2">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Entrega de los anticipos pactados al contratista, y la adecuada amortización del mismo, en los términos de la ley y del contrato: NO APLICA.</w:t>
            </w:r>
          </w:p>
          <w:p w14:paraId="222C46FB" w14:textId="77777777" w:rsidR="00AB0464" w:rsidRPr="00206360" w:rsidRDefault="00AB0464" w:rsidP="009151E2">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17ABE0D4" w14:textId="77777777" w:rsidR="00AB0464" w:rsidRPr="00206360" w:rsidRDefault="00AB0464" w:rsidP="009151E2">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14:paraId="37DCF018" w14:textId="77777777" w:rsidR="00AB0464" w:rsidRPr="00206360" w:rsidRDefault="00AB0464" w:rsidP="009151E2">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AB0464" w:rsidRPr="00206360" w14:paraId="5D0CAEB6" w14:textId="77777777" w:rsidTr="009151E2">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AB5D95C" w14:textId="77777777" w:rsidR="00AB0464" w:rsidRPr="00206360" w:rsidRDefault="00AB0464" w:rsidP="009151E2">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14:paraId="5D6095EE" w14:textId="77777777" w:rsidR="00AB0464" w:rsidRPr="00206360" w:rsidRDefault="00AB0464" w:rsidP="009151E2">
            <w:pPr>
              <w:ind w:left="2" w:hanging="2"/>
              <w:rPr>
                <w:rFonts w:ascii="Arial" w:hAnsi="Arial" w:cs="Arial"/>
                <w:b/>
                <w:bCs/>
                <w:sz w:val="22"/>
                <w:szCs w:val="22"/>
              </w:rPr>
            </w:pPr>
          </w:p>
          <w:p w14:paraId="5D64C0CC" w14:textId="77777777" w:rsidR="00AB0464" w:rsidRPr="00206360" w:rsidRDefault="00AB0464" w:rsidP="009151E2">
            <w:pPr>
              <w:ind w:left="2" w:hanging="2"/>
              <w:rPr>
                <w:rFonts w:ascii="Arial" w:hAnsi="Arial" w:cs="Arial"/>
                <w:b/>
                <w:bCs/>
                <w:sz w:val="22"/>
                <w:szCs w:val="22"/>
              </w:rPr>
            </w:pPr>
            <w:r w:rsidRPr="00206360">
              <w:rPr>
                <w:rFonts w:ascii="Arial" w:hAnsi="Arial" w:cs="Arial"/>
                <w:b/>
                <w:bCs/>
                <w:sz w:val="22"/>
                <w:szCs w:val="22"/>
              </w:rPr>
              <w:t>VALOR TOTAL</w:t>
            </w:r>
          </w:p>
          <w:p w14:paraId="7D453D2E"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Entregable 1:                                                              $                                                            $</w:t>
            </w:r>
          </w:p>
          <w:p w14:paraId="6448FD34"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Actividades:</w:t>
            </w:r>
          </w:p>
          <w:p w14:paraId="5F269885" w14:textId="77777777" w:rsidR="00AB0464" w:rsidRPr="00206360" w:rsidRDefault="00AB0464" w:rsidP="009151E2">
            <w:pPr>
              <w:ind w:left="2" w:hanging="2"/>
              <w:rPr>
                <w:rFonts w:ascii="Arial" w:hAnsi="Arial" w:cs="Arial"/>
                <w:b/>
                <w:bCs/>
                <w:sz w:val="22"/>
                <w:szCs w:val="22"/>
              </w:rPr>
            </w:pPr>
          </w:p>
          <w:p w14:paraId="66B5FDFB"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Entregable 2:                                                             $                                                            $</w:t>
            </w:r>
          </w:p>
          <w:p w14:paraId="6EDD73F3"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Actividades:</w:t>
            </w:r>
          </w:p>
          <w:p w14:paraId="40B63573" w14:textId="77777777" w:rsidR="00AB0464" w:rsidRPr="00206360" w:rsidRDefault="00AB0464" w:rsidP="009151E2">
            <w:pPr>
              <w:ind w:left="2" w:hanging="2"/>
              <w:rPr>
                <w:rFonts w:ascii="Arial" w:hAnsi="Arial" w:cs="Arial"/>
                <w:b/>
                <w:bCs/>
                <w:sz w:val="22"/>
                <w:szCs w:val="22"/>
              </w:rPr>
            </w:pPr>
          </w:p>
          <w:p w14:paraId="292D6681"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Entregable 3:                                                             $                                                            $</w:t>
            </w:r>
          </w:p>
          <w:p w14:paraId="4DC221A7"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Actividades:</w:t>
            </w:r>
          </w:p>
          <w:p w14:paraId="2B91E5C0" w14:textId="77777777" w:rsidR="00AB0464" w:rsidRPr="00206360" w:rsidRDefault="00AB0464" w:rsidP="009151E2">
            <w:pPr>
              <w:ind w:left="2" w:hanging="2"/>
              <w:rPr>
                <w:rFonts w:ascii="Arial" w:hAnsi="Arial" w:cs="Arial"/>
                <w:b/>
                <w:bCs/>
                <w:sz w:val="22"/>
                <w:szCs w:val="22"/>
              </w:rPr>
            </w:pPr>
          </w:p>
          <w:p w14:paraId="1727C7AD"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Entregable 4:                                                              $                                                            $</w:t>
            </w:r>
          </w:p>
          <w:p w14:paraId="6C23F1EA" w14:textId="77777777" w:rsidR="00AB0464" w:rsidRPr="00206360" w:rsidRDefault="00AB0464" w:rsidP="009151E2">
            <w:pPr>
              <w:ind w:left="2" w:hanging="2"/>
              <w:rPr>
                <w:rFonts w:ascii="Arial" w:hAnsi="Arial" w:cs="Arial"/>
                <w:sz w:val="22"/>
                <w:szCs w:val="22"/>
              </w:rPr>
            </w:pPr>
            <w:r w:rsidRPr="00206360">
              <w:rPr>
                <w:rFonts w:ascii="Arial" w:hAnsi="Arial" w:cs="Arial"/>
                <w:b/>
                <w:bCs/>
                <w:sz w:val="22"/>
                <w:szCs w:val="22"/>
              </w:rPr>
              <w:t>Actividades:</w:t>
            </w:r>
          </w:p>
          <w:p w14:paraId="3A049572" w14:textId="77777777" w:rsidR="00AB0464" w:rsidRPr="00206360" w:rsidRDefault="00AB0464" w:rsidP="009151E2">
            <w:pPr>
              <w:ind w:left="2" w:hanging="2"/>
              <w:rPr>
                <w:rFonts w:ascii="Arial" w:hAnsi="Arial" w:cs="Arial"/>
                <w:b/>
                <w:bCs/>
                <w:sz w:val="22"/>
                <w:szCs w:val="22"/>
              </w:rPr>
            </w:pPr>
          </w:p>
          <w:p w14:paraId="5CE5FE92" w14:textId="77777777" w:rsidR="00AB0464" w:rsidRPr="00206360" w:rsidRDefault="00AB0464" w:rsidP="009151E2">
            <w:pPr>
              <w:rPr>
                <w:rFonts w:ascii="Arial" w:hAnsi="Arial" w:cs="Arial"/>
                <w:b/>
                <w:bCs/>
                <w:sz w:val="22"/>
                <w:szCs w:val="22"/>
              </w:rPr>
            </w:pPr>
            <w:r w:rsidRPr="00206360">
              <w:rPr>
                <w:rFonts w:ascii="Arial" w:hAnsi="Arial" w:cs="Arial"/>
                <w:b/>
                <w:bCs/>
                <w:sz w:val="22"/>
                <w:szCs w:val="22"/>
              </w:rPr>
              <w:t>TOTALES:                                                                  $                                                            $</w:t>
            </w:r>
          </w:p>
          <w:p w14:paraId="7E63FDCD" w14:textId="77777777" w:rsidR="00AB0464" w:rsidRPr="00206360" w:rsidRDefault="00AB0464" w:rsidP="009151E2">
            <w:pPr>
              <w:rPr>
                <w:rFonts w:ascii="Arial" w:hAnsi="Arial" w:cs="Arial"/>
                <w:sz w:val="22"/>
                <w:szCs w:val="22"/>
              </w:rPr>
            </w:pPr>
          </w:p>
        </w:tc>
      </w:tr>
      <w:tr w:rsidR="00AB0464" w:rsidRPr="00206360" w14:paraId="2D0E0F8E" w14:textId="77777777" w:rsidTr="009151E2">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A976517" w14:textId="77777777" w:rsidR="00AB0464" w:rsidRPr="00206360" w:rsidRDefault="00AB0464" w:rsidP="009151E2">
            <w:pPr>
              <w:rPr>
                <w:rFonts w:ascii="Arial" w:hAnsi="Arial" w:cs="Arial"/>
                <w:sz w:val="22"/>
                <w:szCs w:val="22"/>
              </w:rPr>
            </w:pPr>
            <w:r w:rsidRPr="00206360">
              <w:rPr>
                <w:rFonts w:ascii="Arial" w:hAnsi="Arial" w:cs="Arial"/>
                <w:b/>
                <w:bCs/>
                <w:sz w:val="22"/>
                <w:szCs w:val="22"/>
              </w:rPr>
              <w:t>SEGUIMIENTO JURIDICO</w:t>
            </w:r>
          </w:p>
        </w:tc>
      </w:tr>
      <w:tr w:rsidR="00AB0464" w:rsidRPr="00206360" w14:paraId="5580FF41" w14:textId="77777777" w:rsidTr="009151E2">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777928" w14:textId="77777777" w:rsidR="00AB0464" w:rsidRPr="00206360" w:rsidRDefault="00AB0464" w:rsidP="009151E2">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756F9A57" w14:textId="77777777" w:rsidR="00AB0464" w:rsidRPr="00206360" w:rsidRDefault="00AB0464" w:rsidP="009151E2">
            <w:pPr>
              <w:rPr>
                <w:rFonts w:ascii="Arial" w:hAnsi="Arial" w:cs="Arial"/>
                <w:sz w:val="22"/>
                <w:szCs w:val="22"/>
              </w:rPr>
            </w:pPr>
          </w:p>
        </w:tc>
      </w:tr>
      <w:tr w:rsidR="00AB0464" w:rsidRPr="00206360" w14:paraId="6D1CFC3D" w14:textId="77777777" w:rsidTr="009151E2">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0CD3FFF" w14:textId="77777777" w:rsidR="00AB0464" w:rsidRPr="00206360" w:rsidRDefault="00AB0464" w:rsidP="009151E2">
            <w:pPr>
              <w:rPr>
                <w:rFonts w:ascii="Arial" w:hAnsi="Arial" w:cs="Arial"/>
                <w:sz w:val="22"/>
                <w:szCs w:val="22"/>
              </w:rPr>
            </w:pPr>
            <w:r w:rsidRPr="00206360">
              <w:rPr>
                <w:rFonts w:ascii="Arial" w:hAnsi="Arial" w:cs="Arial"/>
                <w:b/>
                <w:bCs/>
                <w:sz w:val="22"/>
                <w:szCs w:val="22"/>
              </w:rPr>
              <w:t>INFORME SOBRE SANCIONES</w:t>
            </w:r>
          </w:p>
        </w:tc>
      </w:tr>
      <w:tr w:rsidR="00AB0464" w:rsidRPr="00206360" w14:paraId="51852EF2" w14:textId="77777777" w:rsidTr="009151E2">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C05B1DD" w14:textId="77777777" w:rsidR="00AB0464" w:rsidRPr="00206360" w:rsidRDefault="00AB0464" w:rsidP="009151E2">
            <w:pPr>
              <w:rPr>
                <w:rFonts w:ascii="Arial" w:hAnsi="Arial" w:cs="Arial"/>
                <w:sz w:val="22"/>
                <w:szCs w:val="22"/>
              </w:rPr>
            </w:pPr>
            <w:r w:rsidRPr="00206360">
              <w:rPr>
                <w:rFonts w:ascii="Arial" w:hAnsi="Arial" w:cs="Arial"/>
                <w:sz w:val="22"/>
                <w:szCs w:val="22"/>
              </w:rPr>
              <w:t>NO APLICA</w:t>
            </w:r>
          </w:p>
        </w:tc>
      </w:tr>
      <w:tr w:rsidR="00AB0464" w:rsidRPr="00206360" w14:paraId="6CF6035C" w14:textId="77777777" w:rsidTr="009151E2">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D66D493" w14:textId="77777777" w:rsidR="00AB0464" w:rsidRPr="00206360" w:rsidRDefault="00AB0464" w:rsidP="009151E2">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AB0464" w:rsidRPr="00206360" w14:paraId="56FB788B" w14:textId="77777777" w:rsidTr="009151E2">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4EBD948" w14:textId="77777777" w:rsidR="00AB0464" w:rsidRPr="00206360" w:rsidRDefault="00AB0464" w:rsidP="009151E2">
            <w:pPr>
              <w:rPr>
                <w:rFonts w:ascii="Arial" w:hAnsi="Arial" w:cs="Arial"/>
                <w:sz w:val="22"/>
                <w:szCs w:val="22"/>
              </w:rPr>
            </w:pPr>
            <w:r w:rsidRPr="00206360">
              <w:rPr>
                <w:rFonts w:ascii="Arial" w:hAnsi="Arial" w:cs="Arial"/>
                <w:sz w:val="22"/>
                <w:szCs w:val="22"/>
              </w:rPr>
              <w:t>NO APLICA</w:t>
            </w:r>
          </w:p>
        </w:tc>
      </w:tr>
      <w:tr w:rsidR="00AB0464" w:rsidRPr="00206360" w14:paraId="31A25E31" w14:textId="77777777" w:rsidTr="009151E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084C6117" w14:textId="77777777" w:rsidR="00AB0464" w:rsidRPr="00206360" w:rsidRDefault="00AB0464" w:rsidP="009151E2">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53554BE" w14:textId="395894F4" w:rsidR="00AB0464" w:rsidRPr="00206360" w:rsidRDefault="00282227" w:rsidP="009151E2">
            <w:pPr>
              <w:spacing w:before="60"/>
              <w:jc w:val="center"/>
              <w:rPr>
                <w:rFonts w:ascii="Arial" w:hAnsi="Arial" w:cs="Arial"/>
                <w:sz w:val="22"/>
                <w:szCs w:val="22"/>
              </w:rPr>
            </w:pPr>
            <w:r>
              <w:rPr>
                <w:rFonts w:ascii="Arial" w:hAnsi="Arial" w:cs="Arial"/>
                <w:sz w:val="22"/>
                <w:szCs w:val="22"/>
              </w:rPr>
              <w:t>1</w:t>
            </w:r>
            <w:r w:rsidR="00EB1706">
              <w:rPr>
                <w:rFonts w:ascii="Arial" w:hAnsi="Arial" w:cs="Arial"/>
                <w:sz w:val="22"/>
                <w:szCs w:val="22"/>
              </w:rPr>
              <w:t>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1A00EF5E"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30EBA3D2" w14:textId="377686F9" w:rsidR="00AB0464" w:rsidRPr="00206360" w:rsidRDefault="00502314" w:rsidP="009151E2">
            <w:pPr>
              <w:spacing w:before="60"/>
              <w:jc w:val="center"/>
              <w:rPr>
                <w:rFonts w:ascii="Arial" w:hAnsi="Arial" w:cs="Arial"/>
                <w:sz w:val="22"/>
                <w:szCs w:val="22"/>
              </w:rPr>
            </w:pPr>
            <w:r>
              <w:rPr>
                <w:rFonts w:ascii="Arial" w:hAnsi="Arial" w:cs="Arial"/>
                <w:sz w:val="22"/>
                <w:szCs w:val="22"/>
              </w:rPr>
              <w:t>JUNIO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5AF86B61" w14:textId="77777777" w:rsidR="00AB0464" w:rsidRPr="00206360" w:rsidRDefault="00AB0464" w:rsidP="009151E2">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14:paraId="073C5C02" w14:textId="77777777" w:rsidR="00AB0464" w:rsidRPr="00206360" w:rsidRDefault="00AB0464" w:rsidP="009151E2">
            <w:pPr>
              <w:spacing w:before="60"/>
              <w:jc w:val="center"/>
              <w:rPr>
                <w:rFonts w:ascii="Arial" w:hAnsi="Arial" w:cs="Arial"/>
                <w:sz w:val="22"/>
                <w:szCs w:val="22"/>
              </w:rPr>
            </w:pPr>
            <w:r>
              <w:rPr>
                <w:rFonts w:ascii="Arial" w:hAnsi="Arial" w:cs="Arial"/>
                <w:sz w:val="22"/>
                <w:szCs w:val="22"/>
              </w:rPr>
              <w:t>2026</w:t>
            </w:r>
          </w:p>
        </w:tc>
      </w:tr>
      <w:tr w:rsidR="00AB0464" w:rsidRPr="00206360" w14:paraId="699A8C25" w14:textId="77777777" w:rsidTr="009151E2">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3D0450BF" w14:textId="77777777" w:rsidR="00AB0464" w:rsidRPr="00206360" w:rsidRDefault="00AB0464" w:rsidP="009151E2">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AB0464" w:rsidRPr="00206360" w14:paraId="4EBA94AD" w14:textId="77777777" w:rsidTr="009151E2">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FF62B2" w14:textId="1AFEB135" w:rsidR="00AB0464" w:rsidRPr="00206360" w:rsidRDefault="00282227" w:rsidP="009151E2">
            <w:pPr>
              <w:jc w:val="center"/>
              <w:rPr>
                <w:rFonts w:ascii="Arial" w:hAnsi="Arial" w:cs="Arial"/>
                <w:b/>
                <w:bCs/>
                <w:sz w:val="22"/>
                <w:szCs w:val="22"/>
              </w:rPr>
            </w:pPr>
            <w:r>
              <w:rPr>
                <w:rFonts w:ascii="Arial" w:hAnsi="Arial" w:cs="Arial"/>
                <w:b/>
                <w:bCs/>
                <w:sz w:val="22"/>
                <w:szCs w:val="22"/>
              </w:rPr>
              <w:t>1</w:t>
            </w:r>
            <w:r w:rsidR="0095268C">
              <w:rPr>
                <w:rFonts w:ascii="Arial" w:hAnsi="Arial" w:cs="Arial"/>
                <w:b/>
                <w:bCs/>
                <w:sz w:val="22"/>
                <w:szCs w:val="22"/>
              </w:rPr>
              <w:t>5</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87A3F27" w14:textId="77777777" w:rsidR="00AB0464" w:rsidRPr="00206360" w:rsidRDefault="00AB0464" w:rsidP="009151E2">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D571A3" w14:textId="45E6C152" w:rsidR="00AB0464" w:rsidRPr="00711B65" w:rsidRDefault="00502314" w:rsidP="006313DD">
            <w:pPr>
              <w:jc w:val="center"/>
              <w:rPr>
                <w:rFonts w:ascii="Arial" w:hAnsi="Arial" w:cs="Arial"/>
                <w:b/>
                <w:bCs/>
                <w:sz w:val="22"/>
                <w:szCs w:val="22"/>
              </w:rPr>
            </w:pPr>
            <w:r>
              <w:rPr>
                <w:rFonts w:ascii="Arial" w:hAnsi="Arial" w:cs="Arial"/>
                <w:b/>
                <w:bCs/>
                <w:sz w:val="22"/>
                <w:szCs w:val="22"/>
              </w:rPr>
              <w:t>MAYO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757C71" w14:textId="77777777" w:rsidR="00AB0464" w:rsidRPr="00206360" w:rsidRDefault="00AB0464" w:rsidP="009151E2">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533C934" w14:textId="77777777" w:rsidR="00AB0464" w:rsidRPr="00206360" w:rsidRDefault="00AB0464" w:rsidP="009151E2">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14:paraId="66E680F2" w14:textId="77777777" w:rsidR="00AB0464" w:rsidRDefault="00AB0464" w:rsidP="00AB0464">
      <w:pPr>
        <w:rPr>
          <w:rFonts w:ascii="Arial" w:hAnsi="Arial" w:cs="Arial"/>
          <w:sz w:val="22"/>
          <w:szCs w:val="22"/>
        </w:rPr>
      </w:pPr>
    </w:p>
    <w:p w14:paraId="33EDA46C" w14:textId="77777777" w:rsidR="00AB0464" w:rsidRPr="00206360" w:rsidRDefault="00AB0464" w:rsidP="00AB0464">
      <w:pPr>
        <w:rPr>
          <w:rFonts w:ascii="Arial" w:hAnsi="Arial" w:cs="Arial"/>
          <w:sz w:val="22"/>
          <w:szCs w:val="22"/>
        </w:rPr>
      </w:pPr>
    </w:p>
    <w:p w14:paraId="3EC99B47" w14:textId="77777777" w:rsidR="00AB0464" w:rsidRPr="00206360" w:rsidRDefault="00AB0464" w:rsidP="00AB0464">
      <w:pPr>
        <w:rPr>
          <w:rFonts w:ascii="Arial" w:hAnsi="Arial" w:cs="Arial"/>
          <w:sz w:val="22"/>
          <w:szCs w:val="22"/>
        </w:rPr>
      </w:pPr>
      <w:r w:rsidRPr="00206360">
        <w:rPr>
          <w:rFonts w:ascii="Arial" w:hAnsi="Arial" w:cs="Arial"/>
          <w:b/>
          <w:bCs/>
          <w:sz w:val="22"/>
          <w:szCs w:val="22"/>
        </w:rPr>
        <w:t>___________________________________</w:t>
      </w:r>
    </w:p>
    <w:p w14:paraId="5756B6AD" w14:textId="77777777" w:rsidR="00AB0464" w:rsidRPr="00206360" w:rsidRDefault="00AB0464" w:rsidP="00AB0464">
      <w:pPr>
        <w:rPr>
          <w:rFonts w:ascii="Arial" w:hAnsi="Arial" w:cs="Arial"/>
          <w:sz w:val="22"/>
          <w:szCs w:val="22"/>
        </w:rPr>
      </w:pPr>
      <w:r w:rsidRPr="000055CF">
        <w:rPr>
          <w:rFonts w:ascii="Arial" w:hAnsi="Arial" w:cs="Arial"/>
          <w:b/>
          <w:bCs/>
          <w:noProof/>
          <w:sz w:val="22"/>
          <w:szCs w:val="22"/>
        </w:rPr>
        <w:t>NASLY FERNANDA VIDALES GONZALEZ</w:t>
      </w:r>
    </w:p>
    <w:p w14:paraId="34AAFA6B" w14:textId="77777777" w:rsidR="00AB0464" w:rsidRPr="00206360" w:rsidRDefault="00AB0464" w:rsidP="00AB0464">
      <w:pPr>
        <w:rPr>
          <w:rFonts w:ascii="Arial" w:hAnsi="Arial" w:cs="Arial"/>
          <w:sz w:val="22"/>
          <w:szCs w:val="22"/>
        </w:rPr>
      </w:pPr>
      <w:r w:rsidRPr="000055CF">
        <w:rPr>
          <w:rFonts w:ascii="Arial" w:hAnsi="Arial" w:cs="Arial"/>
          <w:noProof/>
          <w:sz w:val="22"/>
          <w:szCs w:val="22"/>
        </w:rPr>
        <w:t>Subsecretaria de Desarrollo Sostenible</w:t>
      </w:r>
    </w:p>
    <w:p w14:paraId="1E55A01B" w14:textId="77777777" w:rsidR="00AB0464" w:rsidRPr="00206360" w:rsidRDefault="00AB0464" w:rsidP="00AB0464">
      <w:pPr>
        <w:jc w:val="both"/>
        <w:rPr>
          <w:rFonts w:ascii="Arial" w:hAnsi="Arial" w:cs="Arial"/>
          <w:sz w:val="22"/>
          <w:szCs w:val="22"/>
          <w:lang w:val="en-US"/>
        </w:rPr>
      </w:pPr>
      <w:r w:rsidRPr="00206360">
        <w:rPr>
          <w:rFonts w:ascii="Arial" w:hAnsi="Arial" w:cs="Arial"/>
          <w:sz w:val="22"/>
          <w:szCs w:val="22"/>
          <w:lang w:val="en-US"/>
        </w:rPr>
        <w:t xml:space="preserve">C.C. </w:t>
      </w:r>
      <w:r>
        <w:rPr>
          <w:rFonts w:ascii="Arial" w:eastAsia="Arial" w:hAnsi="Arial" w:cs="Arial"/>
          <w:noProof/>
          <w:sz w:val="22"/>
          <w:szCs w:val="22"/>
        </w:rPr>
        <w:t>38.790.291</w:t>
      </w:r>
    </w:p>
    <w:p w14:paraId="036CF36D" w14:textId="55EBFF5A" w:rsidR="001B0B01" w:rsidRPr="00AB0464" w:rsidRDefault="00AB0464" w:rsidP="00AB0464">
      <w:r w:rsidRPr="00206360">
        <w:rPr>
          <w:rFonts w:ascii="Arial" w:hAnsi="Arial" w:cs="Arial"/>
          <w:sz w:val="22"/>
          <w:szCs w:val="22"/>
          <w:lang w:val="en-US"/>
        </w:rPr>
        <w:t>SUPERVISOR(A)</w:t>
      </w:r>
      <w:r w:rsidRPr="00206360">
        <w:rPr>
          <w:rFonts w:ascii="Arial" w:hAnsi="Arial" w:cs="Arial"/>
          <w:b/>
          <w:bCs/>
          <w:sz w:val="22"/>
          <w:szCs w:val="22"/>
          <w:lang w:val="en-US"/>
        </w:rPr>
        <w:t xml:space="preserve">      </w:t>
      </w:r>
      <w:r w:rsidR="001B0B01" w:rsidRPr="00AB0464">
        <w:t xml:space="preserve"> </w:t>
      </w:r>
    </w:p>
    <w:sectPr w:rsidR="001B0B01" w:rsidRPr="00AB0464" w:rsidSect="001B0B01">
      <w:headerReference w:type="default" r:id="rId8"/>
      <w:footerReference w:type="default" r:id="rId9"/>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F888C" w14:textId="77777777" w:rsidR="00C124D2" w:rsidRPr="00BF79E5" w:rsidRDefault="00C124D2" w:rsidP="002B5C53">
      <w:r w:rsidRPr="00BF79E5">
        <w:separator/>
      </w:r>
    </w:p>
  </w:endnote>
  <w:endnote w:type="continuationSeparator" w:id="0">
    <w:p w14:paraId="7F3C316A" w14:textId="77777777" w:rsidR="00C124D2" w:rsidRPr="00BF79E5" w:rsidRDefault="00C124D2"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C9AE" w14:textId="77777777" w:rsidR="007C1313" w:rsidRPr="00F35D57" w:rsidRDefault="007C1313">
    <w:pPr>
      <w:pStyle w:val="Piedepgina"/>
      <w:rPr>
        <w:sz w:val="14"/>
      </w:rPr>
    </w:pPr>
    <w:r>
      <w:rPr>
        <w:noProof/>
      </w:rPr>
      <mc:AlternateContent>
        <mc:Choice Requires="wps">
          <w:drawing>
            <wp:anchor distT="0" distB="0" distL="114300" distR="114300" simplePos="0" relativeHeight="251660288" behindDoc="1" locked="1" layoutInCell="1" allowOverlap="1" wp14:anchorId="49DB9EC1" wp14:editId="09661DB8">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7779CD97" w14:textId="77777777" w:rsidR="007C1313" w:rsidRPr="00F35D57" w:rsidRDefault="007C1313"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DB9EC1" id="_x0000_t202" coordsize="21600,21600" o:spt="202" path="m,l,21600r21600,l21600,xe">
              <v:stroke joinstyle="miter"/>
              <v:path gradientshapeok="t" o:connecttype="rect"/>
            </v:shapetype>
            <v:shape id="Cuadro de texto 1" o:spid="_x0000_s1026"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" filled="f" stroked="f">
              <v:textbox>
                <w:txbxContent>
                  <w:p w14:paraId="7779CD97" w14:textId="77777777" w:rsidR="007C1313" w:rsidRPr="00F35D57" w:rsidRDefault="007C1313"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r>
      <w:rPr>
        <w:sz w:val="14"/>
      </w:rPr>
      <w:t>SDS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C4AC1" w14:textId="77777777" w:rsidR="00C124D2" w:rsidRPr="00BF79E5" w:rsidRDefault="00C124D2" w:rsidP="002B5C53">
      <w:r w:rsidRPr="00BF79E5">
        <w:separator/>
      </w:r>
    </w:p>
  </w:footnote>
  <w:footnote w:type="continuationSeparator" w:id="0">
    <w:p w14:paraId="58CF5D08" w14:textId="77777777" w:rsidR="00C124D2" w:rsidRPr="00BF79E5" w:rsidRDefault="00C124D2"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7C1313" w:rsidRPr="004B18A6" w14:paraId="1E68BA3F"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621FA859" w14:textId="77777777" w:rsidR="007C1313" w:rsidRPr="004B18A6" w:rsidRDefault="007C1313"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738A5624" w14:textId="77777777" w:rsidR="007C1313" w:rsidRPr="004B18A6" w:rsidRDefault="007C1313" w:rsidP="002B5C53">
          <w:pPr>
            <w:jc w:val="center"/>
            <w:rPr>
              <w:rFonts w:ascii="Arial" w:hAnsi="Arial" w:cs="Arial"/>
              <w:sz w:val="20"/>
              <w:szCs w:val="20"/>
            </w:rPr>
          </w:pPr>
          <w:r w:rsidRPr="004B18A6">
            <w:rPr>
              <w:rFonts w:ascii="Arial" w:hAnsi="Arial" w:cs="Arial"/>
              <w:sz w:val="20"/>
              <w:szCs w:val="20"/>
            </w:rPr>
            <w:t>Cauca</w:t>
          </w:r>
        </w:p>
        <w:p w14:paraId="1D178DEE" w14:textId="77777777" w:rsidR="007C1313" w:rsidRPr="004B18A6" w:rsidRDefault="007C1313"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25ACFAB9" wp14:editId="781B4965">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2BAC97D6" w14:textId="77777777" w:rsidR="007C1313" w:rsidRPr="004B18A6" w:rsidRDefault="007C1313" w:rsidP="002B5C53">
          <w:pPr>
            <w:jc w:val="center"/>
            <w:rPr>
              <w:rFonts w:ascii="Arial" w:hAnsi="Arial" w:cs="Arial"/>
              <w:sz w:val="16"/>
              <w:szCs w:val="16"/>
            </w:rPr>
          </w:pPr>
        </w:p>
        <w:p w14:paraId="1749C54F" w14:textId="77777777" w:rsidR="007C1313" w:rsidRPr="004B18A6" w:rsidRDefault="007C1313" w:rsidP="002B5C53">
          <w:pPr>
            <w:jc w:val="center"/>
            <w:rPr>
              <w:rFonts w:ascii="Arial" w:hAnsi="Arial" w:cs="Arial"/>
              <w:sz w:val="16"/>
              <w:szCs w:val="16"/>
            </w:rPr>
          </w:pPr>
        </w:p>
        <w:p w14:paraId="04233601" w14:textId="77777777" w:rsidR="007C1313" w:rsidRPr="004B18A6" w:rsidRDefault="007C1313" w:rsidP="002B5C53">
          <w:pPr>
            <w:jc w:val="center"/>
            <w:rPr>
              <w:rFonts w:ascii="Arial" w:hAnsi="Arial" w:cs="Arial"/>
              <w:sz w:val="16"/>
              <w:szCs w:val="16"/>
            </w:rPr>
          </w:pPr>
        </w:p>
        <w:p w14:paraId="55DB70B8" w14:textId="77777777" w:rsidR="007C1313" w:rsidRPr="004B18A6" w:rsidRDefault="007C1313" w:rsidP="002B5C53">
          <w:pPr>
            <w:jc w:val="center"/>
            <w:rPr>
              <w:rFonts w:ascii="Arial" w:hAnsi="Arial" w:cs="Arial"/>
              <w:sz w:val="16"/>
              <w:szCs w:val="16"/>
            </w:rPr>
          </w:pPr>
        </w:p>
        <w:p w14:paraId="5E803110" w14:textId="77777777" w:rsidR="007C1313" w:rsidRPr="004B18A6" w:rsidRDefault="007C1313"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76E71411" w14:textId="77777777" w:rsidR="007C1313" w:rsidRPr="004B18A6" w:rsidRDefault="007C1313"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19F9C78A" w14:textId="77777777" w:rsidR="007C1313" w:rsidRPr="004B18A6" w:rsidRDefault="007C1313" w:rsidP="002B5C53">
          <w:pPr>
            <w:rPr>
              <w:rFonts w:ascii="Arial" w:hAnsi="Arial" w:cs="Arial"/>
              <w:sz w:val="20"/>
              <w:szCs w:val="20"/>
            </w:rPr>
          </w:pPr>
          <w:r w:rsidRPr="004B18A6">
            <w:rPr>
              <w:rFonts w:ascii="Arial" w:hAnsi="Arial" w:cs="Arial"/>
              <w:sz w:val="20"/>
              <w:szCs w:val="20"/>
            </w:rPr>
            <w:t>Código: FO-M9-P2-02</w:t>
          </w:r>
        </w:p>
      </w:tc>
    </w:tr>
    <w:tr w:rsidR="007C1313" w:rsidRPr="004B18A6" w14:paraId="49151B37" w14:textId="77777777" w:rsidTr="00A0790B">
      <w:trPr>
        <w:cantSplit/>
        <w:trHeight w:val="384"/>
      </w:trPr>
      <w:tc>
        <w:tcPr>
          <w:tcW w:w="0" w:type="auto"/>
          <w:vMerge/>
          <w:tcBorders>
            <w:right w:val="single" w:sz="4" w:space="0" w:color="000000"/>
          </w:tcBorders>
          <w:vAlign w:val="center"/>
          <w:hideMark/>
        </w:tcPr>
        <w:p w14:paraId="32BDD6CF" w14:textId="77777777" w:rsidR="007C1313" w:rsidRPr="004B18A6" w:rsidRDefault="007C1313"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37E68776"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1E77F8D" w14:textId="77777777" w:rsidR="007C1313" w:rsidRPr="004B18A6" w:rsidRDefault="007C1313" w:rsidP="002B5C53">
          <w:pPr>
            <w:rPr>
              <w:rFonts w:ascii="Arial" w:hAnsi="Arial" w:cs="Arial"/>
              <w:sz w:val="20"/>
              <w:szCs w:val="20"/>
            </w:rPr>
          </w:pPr>
          <w:r w:rsidRPr="004B18A6">
            <w:rPr>
              <w:rFonts w:ascii="Arial" w:hAnsi="Arial" w:cs="Arial"/>
              <w:sz w:val="20"/>
              <w:szCs w:val="20"/>
            </w:rPr>
            <w:t>Versión:02</w:t>
          </w:r>
        </w:p>
      </w:tc>
    </w:tr>
    <w:tr w:rsidR="007C1313" w:rsidRPr="004B18A6" w14:paraId="17CA51BE" w14:textId="77777777" w:rsidTr="00A0790B">
      <w:trPr>
        <w:cantSplit/>
        <w:trHeight w:val="384"/>
      </w:trPr>
      <w:tc>
        <w:tcPr>
          <w:tcW w:w="0" w:type="auto"/>
          <w:vMerge/>
          <w:tcBorders>
            <w:right w:val="single" w:sz="4" w:space="0" w:color="000000"/>
          </w:tcBorders>
          <w:vAlign w:val="center"/>
          <w:hideMark/>
        </w:tcPr>
        <w:p w14:paraId="49C1E266" w14:textId="77777777" w:rsidR="007C1313" w:rsidRPr="004B18A6" w:rsidRDefault="007C1313"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E173F98"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4CEF6A35" w14:textId="77777777" w:rsidR="007C1313" w:rsidRPr="004B18A6" w:rsidRDefault="007C1313" w:rsidP="002B5C53">
          <w:pPr>
            <w:rPr>
              <w:rFonts w:ascii="Arial" w:hAnsi="Arial" w:cs="Arial"/>
              <w:sz w:val="20"/>
              <w:szCs w:val="20"/>
            </w:rPr>
          </w:pPr>
          <w:r w:rsidRPr="004B18A6">
            <w:rPr>
              <w:rFonts w:ascii="Arial" w:hAnsi="Arial" w:cs="Arial"/>
              <w:sz w:val="20"/>
              <w:szCs w:val="20"/>
            </w:rPr>
            <w:t>Fecha de Aprobación: 17/06/2019</w:t>
          </w:r>
        </w:p>
      </w:tc>
    </w:tr>
    <w:tr w:rsidR="007C1313" w:rsidRPr="004B18A6" w14:paraId="7B76102A" w14:textId="77777777" w:rsidTr="00A0790B">
      <w:trPr>
        <w:cantSplit/>
        <w:trHeight w:val="384"/>
      </w:trPr>
      <w:tc>
        <w:tcPr>
          <w:tcW w:w="0" w:type="auto"/>
          <w:vMerge/>
          <w:tcBorders>
            <w:bottom w:val="single" w:sz="4" w:space="0" w:color="000000"/>
            <w:right w:val="single" w:sz="4" w:space="0" w:color="000000"/>
          </w:tcBorders>
          <w:vAlign w:val="center"/>
          <w:hideMark/>
        </w:tcPr>
        <w:p w14:paraId="47AE9B5F" w14:textId="77777777" w:rsidR="007C1313" w:rsidRPr="004B18A6" w:rsidRDefault="007C1313"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108B71F1"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509EE9A4" w14:textId="77777777" w:rsidR="007C1313" w:rsidRPr="004B18A6" w:rsidRDefault="007C1313"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7B57286B" w14:textId="77777777" w:rsidR="007C1313" w:rsidRPr="004B18A6" w:rsidRDefault="007C1313">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4D226C6"/>
    <w:multiLevelType w:val="hybridMultilevel"/>
    <w:tmpl w:val="761EF7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807C7C"/>
    <w:multiLevelType w:val="hybridMultilevel"/>
    <w:tmpl w:val="DC2AF8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E67092E"/>
    <w:multiLevelType w:val="hybridMultilevel"/>
    <w:tmpl w:val="EF0ADC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9"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11" w15:restartNumberingAfterBreak="0">
    <w:nsid w:val="41E52EB8"/>
    <w:multiLevelType w:val="hybridMultilevel"/>
    <w:tmpl w:val="E8CA2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25327EA"/>
    <w:multiLevelType w:val="hybridMultilevel"/>
    <w:tmpl w:val="67C4268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3" w15:restartNumberingAfterBreak="0">
    <w:nsid w:val="562D47FB"/>
    <w:multiLevelType w:val="hybridMultilevel"/>
    <w:tmpl w:val="D08ACE10"/>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14" w15:restartNumberingAfterBreak="0">
    <w:nsid w:val="56763080"/>
    <w:multiLevelType w:val="hybridMultilevel"/>
    <w:tmpl w:val="C2ACD3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8A21A77"/>
    <w:multiLevelType w:val="hybridMultilevel"/>
    <w:tmpl w:val="667C10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67854D1"/>
    <w:multiLevelType w:val="hybridMultilevel"/>
    <w:tmpl w:val="F614EBA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6AD71B84"/>
    <w:multiLevelType w:val="hybridMultilevel"/>
    <w:tmpl w:val="759C74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DE6531C"/>
    <w:multiLevelType w:val="hybridMultilevel"/>
    <w:tmpl w:val="64186C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65B4034"/>
    <w:multiLevelType w:val="hybridMultilevel"/>
    <w:tmpl w:val="7FC2D5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9587A22"/>
    <w:multiLevelType w:val="hybridMultilevel"/>
    <w:tmpl w:val="835AA188"/>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num w:numId="1" w16cid:durableId="795180660">
    <w:abstractNumId w:val="0"/>
  </w:num>
  <w:num w:numId="2" w16cid:durableId="1080372367">
    <w:abstractNumId w:val="1"/>
  </w:num>
  <w:num w:numId="3" w16cid:durableId="242036707">
    <w:abstractNumId w:val="2"/>
  </w:num>
  <w:num w:numId="4" w16cid:durableId="2053338074">
    <w:abstractNumId w:val="3"/>
  </w:num>
  <w:num w:numId="5" w16cid:durableId="312220166">
    <w:abstractNumId w:val="10"/>
  </w:num>
  <w:num w:numId="6" w16cid:durableId="426266534">
    <w:abstractNumId w:val="8"/>
  </w:num>
  <w:num w:numId="7" w16cid:durableId="1364404649">
    <w:abstractNumId w:val="9"/>
  </w:num>
  <w:num w:numId="8" w16cid:durableId="576280811">
    <w:abstractNumId w:val="5"/>
  </w:num>
  <w:num w:numId="9" w16cid:durableId="517549387">
    <w:abstractNumId w:val="12"/>
  </w:num>
  <w:num w:numId="10" w16cid:durableId="1510683223">
    <w:abstractNumId w:val="20"/>
  </w:num>
  <w:num w:numId="11" w16cid:durableId="130293366">
    <w:abstractNumId w:val="15"/>
  </w:num>
  <w:num w:numId="12" w16cid:durableId="960259117">
    <w:abstractNumId w:val="16"/>
  </w:num>
  <w:num w:numId="13" w16cid:durableId="1333725189">
    <w:abstractNumId w:val="13"/>
  </w:num>
  <w:num w:numId="14" w16cid:durableId="2009745748">
    <w:abstractNumId w:val="18"/>
  </w:num>
  <w:num w:numId="15" w16cid:durableId="1634017408">
    <w:abstractNumId w:val="19"/>
  </w:num>
  <w:num w:numId="16" w16cid:durableId="1587838243">
    <w:abstractNumId w:val="4"/>
  </w:num>
  <w:num w:numId="17" w16cid:durableId="761877702">
    <w:abstractNumId w:val="17"/>
  </w:num>
  <w:num w:numId="18" w16cid:durableId="1467426261">
    <w:abstractNumId w:val="7"/>
  </w:num>
  <w:num w:numId="19" w16cid:durableId="616564022">
    <w:abstractNumId w:val="6"/>
  </w:num>
  <w:num w:numId="20" w16cid:durableId="1729648060">
    <w:abstractNumId w:val="14"/>
  </w:num>
  <w:num w:numId="21" w16cid:durableId="17567087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32344"/>
    <w:rsid w:val="00061F49"/>
    <w:rsid w:val="000656A7"/>
    <w:rsid w:val="000727B8"/>
    <w:rsid w:val="0008228E"/>
    <w:rsid w:val="00085193"/>
    <w:rsid w:val="0009039C"/>
    <w:rsid w:val="000948BF"/>
    <w:rsid w:val="000C1AED"/>
    <w:rsid w:val="000D1965"/>
    <w:rsid w:val="000D7C38"/>
    <w:rsid w:val="000E0C65"/>
    <w:rsid w:val="000F7CE3"/>
    <w:rsid w:val="00107EA2"/>
    <w:rsid w:val="00124F3F"/>
    <w:rsid w:val="001345D1"/>
    <w:rsid w:val="00141B78"/>
    <w:rsid w:val="00144E95"/>
    <w:rsid w:val="001525BA"/>
    <w:rsid w:val="00164059"/>
    <w:rsid w:val="0018397A"/>
    <w:rsid w:val="00192A64"/>
    <w:rsid w:val="00193C61"/>
    <w:rsid w:val="0019499E"/>
    <w:rsid w:val="00194B9B"/>
    <w:rsid w:val="001A173E"/>
    <w:rsid w:val="001B0B01"/>
    <w:rsid w:val="001B28A5"/>
    <w:rsid w:val="001B60FD"/>
    <w:rsid w:val="001B737F"/>
    <w:rsid w:val="001E23F1"/>
    <w:rsid w:val="001F255C"/>
    <w:rsid w:val="001F4673"/>
    <w:rsid w:val="001F629A"/>
    <w:rsid w:val="001F6FCC"/>
    <w:rsid w:val="002004A8"/>
    <w:rsid w:val="00204D8D"/>
    <w:rsid w:val="00206360"/>
    <w:rsid w:val="002211E3"/>
    <w:rsid w:val="0022283E"/>
    <w:rsid w:val="002329D0"/>
    <w:rsid w:val="002355CA"/>
    <w:rsid w:val="002373F2"/>
    <w:rsid w:val="00241499"/>
    <w:rsid w:val="00243B76"/>
    <w:rsid w:val="00247D79"/>
    <w:rsid w:val="002543ED"/>
    <w:rsid w:val="00256DF9"/>
    <w:rsid w:val="00267270"/>
    <w:rsid w:val="002672AD"/>
    <w:rsid w:val="00270C95"/>
    <w:rsid w:val="002736B2"/>
    <w:rsid w:val="00277A10"/>
    <w:rsid w:val="00280695"/>
    <w:rsid w:val="00282227"/>
    <w:rsid w:val="002B1267"/>
    <w:rsid w:val="002B4B84"/>
    <w:rsid w:val="002B5C53"/>
    <w:rsid w:val="002C3B93"/>
    <w:rsid w:val="002F00F5"/>
    <w:rsid w:val="002F60FC"/>
    <w:rsid w:val="00315DBD"/>
    <w:rsid w:val="00321BF1"/>
    <w:rsid w:val="00326938"/>
    <w:rsid w:val="00337650"/>
    <w:rsid w:val="00346670"/>
    <w:rsid w:val="0034693A"/>
    <w:rsid w:val="003521FD"/>
    <w:rsid w:val="003611D0"/>
    <w:rsid w:val="0038102B"/>
    <w:rsid w:val="0039559F"/>
    <w:rsid w:val="003970AA"/>
    <w:rsid w:val="003A208A"/>
    <w:rsid w:val="003A238F"/>
    <w:rsid w:val="003C1231"/>
    <w:rsid w:val="003D5FD5"/>
    <w:rsid w:val="003E19A2"/>
    <w:rsid w:val="003E4E58"/>
    <w:rsid w:val="003E5E3D"/>
    <w:rsid w:val="00415139"/>
    <w:rsid w:val="00421340"/>
    <w:rsid w:val="00422FAF"/>
    <w:rsid w:val="00434EBC"/>
    <w:rsid w:val="004358B7"/>
    <w:rsid w:val="004359B4"/>
    <w:rsid w:val="00436449"/>
    <w:rsid w:val="00440205"/>
    <w:rsid w:val="004444A3"/>
    <w:rsid w:val="0046554A"/>
    <w:rsid w:val="00470E35"/>
    <w:rsid w:val="0047157D"/>
    <w:rsid w:val="00473AB1"/>
    <w:rsid w:val="00474546"/>
    <w:rsid w:val="004941D8"/>
    <w:rsid w:val="004A05F5"/>
    <w:rsid w:val="004A1262"/>
    <w:rsid w:val="004A43BF"/>
    <w:rsid w:val="004B18A6"/>
    <w:rsid w:val="004D1189"/>
    <w:rsid w:val="004E37FD"/>
    <w:rsid w:val="004E6A99"/>
    <w:rsid w:val="004F0A29"/>
    <w:rsid w:val="00502314"/>
    <w:rsid w:val="00511206"/>
    <w:rsid w:val="005140EE"/>
    <w:rsid w:val="00515603"/>
    <w:rsid w:val="00524E0E"/>
    <w:rsid w:val="00535334"/>
    <w:rsid w:val="00542F29"/>
    <w:rsid w:val="00544778"/>
    <w:rsid w:val="0055680D"/>
    <w:rsid w:val="00557010"/>
    <w:rsid w:val="005672BD"/>
    <w:rsid w:val="00567D24"/>
    <w:rsid w:val="005834B6"/>
    <w:rsid w:val="00583FEF"/>
    <w:rsid w:val="00586BB0"/>
    <w:rsid w:val="005917F8"/>
    <w:rsid w:val="005A2378"/>
    <w:rsid w:val="005A6F5E"/>
    <w:rsid w:val="005B3465"/>
    <w:rsid w:val="005C56E2"/>
    <w:rsid w:val="005D02CB"/>
    <w:rsid w:val="005D230B"/>
    <w:rsid w:val="005D40D5"/>
    <w:rsid w:val="005E3001"/>
    <w:rsid w:val="00620F2E"/>
    <w:rsid w:val="00624F2E"/>
    <w:rsid w:val="006313DD"/>
    <w:rsid w:val="0064043F"/>
    <w:rsid w:val="00676CAE"/>
    <w:rsid w:val="00682C86"/>
    <w:rsid w:val="00696AA9"/>
    <w:rsid w:val="006A27BB"/>
    <w:rsid w:val="006A3BDB"/>
    <w:rsid w:val="006A57DF"/>
    <w:rsid w:val="006B65EE"/>
    <w:rsid w:val="006C6C2C"/>
    <w:rsid w:val="006D39D0"/>
    <w:rsid w:val="006E1C23"/>
    <w:rsid w:val="00711B65"/>
    <w:rsid w:val="0071428D"/>
    <w:rsid w:val="00717178"/>
    <w:rsid w:val="00720169"/>
    <w:rsid w:val="007223E0"/>
    <w:rsid w:val="00726C42"/>
    <w:rsid w:val="007468E8"/>
    <w:rsid w:val="00750B41"/>
    <w:rsid w:val="0075331C"/>
    <w:rsid w:val="00761C4F"/>
    <w:rsid w:val="007708D8"/>
    <w:rsid w:val="00775FBF"/>
    <w:rsid w:val="00787EF6"/>
    <w:rsid w:val="00793129"/>
    <w:rsid w:val="00796C77"/>
    <w:rsid w:val="007B3A3D"/>
    <w:rsid w:val="007B5C60"/>
    <w:rsid w:val="007B6BB0"/>
    <w:rsid w:val="007B6BB3"/>
    <w:rsid w:val="007C100E"/>
    <w:rsid w:val="007C1313"/>
    <w:rsid w:val="007D7CE6"/>
    <w:rsid w:val="007F5D72"/>
    <w:rsid w:val="008009CA"/>
    <w:rsid w:val="008138B4"/>
    <w:rsid w:val="008275CA"/>
    <w:rsid w:val="008327BC"/>
    <w:rsid w:val="00832F60"/>
    <w:rsid w:val="0084113A"/>
    <w:rsid w:val="008422CD"/>
    <w:rsid w:val="00893EC0"/>
    <w:rsid w:val="008940B0"/>
    <w:rsid w:val="008A4F62"/>
    <w:rsid w:val="008B2ADD"/>
    <w:rsid w:val="008E2355"/>
    <w:rsid w:val="008E4B39"/>
    <w:rsid w:val="008F69E9"/>
    <w:rsid w:val="0090434E"/>
    <w:rsid w:val="009063D4"/>
    <w:rsid w:val="009076A7"/>
    <w:rsid w:val="0093046A"/>
    <w:rsid w:val="00930898"/>
    <w:rsid w:val="00932F7B"/>
    <w:rsid w:val="0093540A"/>
    <w:rsid w:val="0093791B"/>
    <w:rsid w:val="00940926"/>
    <w:rsid w:val="0095268C"/>
    <w:rsid w:val="00967112"/>
    <w:rsid w:val="00967AC8"/>
    <w:rsid w:val="0097366E"/>
    <w:rsid w:val="009915E9"/>
    <w:rsid w:val="0099368B"/>
    <w:rsid w:val="00996238"/>
    <w:rsid w:val="009A1B8D"/>
    <w:rsid w:val="009A2780"/>
    <w:rsid w:val="009B68AB"/>
    <w:rsid w:val="009B703C"/>
    <w:rsid w:val="009D0F64"/>
    <w:rsid w:val="009D18E5"/>
    <w:rsid w:val="009D3980"/>
    <w:rsid w:val="009E6462"/>
    <w:rsid w:val="009F2A81"/>
    <w:rsid w:val="009F362F"/>
    <w:rsid w:val="009F4415"/>
    <w:rsid w:val="009F6144"/>
    <w:rsid w:val="00A00A3A"/>
    <w:rsid w:val="00A0790B"/>
    <w:rsid w:val="00A24BBD"/>
    <w:rsid w:val="00A2798D"/>
    <w:rsid w:val="00A35F2D"/>
    <w:rsid w:val="00A638BC"/>
    <w:rsid w:val="00A64626"/>
    <w:rsid w:val="00A65E6D"/>
    <w:rsid w:val="00A7437A"/>
    <w:rsid w:val="00A8018E"/>
    <w:rsid w:val="00A84436"/>
    <w:rsid w:val="00A945CF"/>
    <w:rsid w:val="00AA17FB"/>
    <w:rsid w:val="00AB0464"/>
    <w:rsid w:val="00AB6A51"/>
    <w:rsid w:val="00AB7AD1"/>
    <w:rsid w:val="00AF20EF"/>
    <w:rsid w:val="00B00379"/>
    <w:rsid w:val="00B018C9"/>
    <w:rsid w:val="00B02A99"/>
    <w:rsid w:val="00B052A2"/>
    <w:rsid w:val="00B1537C"/>
    <w:rsid w:val="00B25D14"/>
    <w:rsid w:val="00B27967"/>
    <w:rsid w:val="00B33A76"/>
    <w:rsid w:val="00B5336E"/>
    <w:rsid w:val="00B63B67"/>
    <w:rsid w:val="00B717BA"/>
    <w:rsid w:val="00B75645"/>
    <w:rsid w:val="00B818B4"/>
    <w:rsid w:val="00B83F94"/>
    <w:rsid w:val="00B87445"/>
    <w:rsid w:val="00B916AA"/>
    <w:rsid w:val="00B9585B"/>
    <w:rsid w:val="00BA4381"/>
    <w:rsid w:val="00BB5761"/>
    <w:rsid w:val="00BB6A16"/>
    <w:rsid w:val="00BD33F7"/>
    <w:rsid w:val="00BF285E"/>
    <w:rsid w:val="00BF6D95"/>
    <w:rsid w:val="00BF79E5"/>
    <w:rsid w:val="00C01FBC"/>
    <w:rsid w:val="00C0665E"/>
    <w:rsid w:val="00C124D2"/>
    <w:rsid w:val="00C141AC"/>
    <w:rsid w:val="00C27880"/>
    <w:rsid w:val="00C363D2"/>
    <w:rsid w:val="00C572A2"/>
    <w:rsid w:val="00C57C99"/>
    <w:rsid w:val="00C57F28"/>
    <w:rsid w:val="00C6218C"/>
    <w:rsid w:val="00C70987"/>
    <w:rsid w:val="00C81A91"/>
    <w:rsid w:val="00C82E5A"/>
    <w:rsid w:val="00C924AD"/>
    <w:rsid w:val="00C936DD"/>
    <w:rsid w:val="00CA0706"/>
    <w:rsid w:val="00CB2A8A"/>
    <w:rsid w:val="00CC4D6C"/>
    <w:rsid w:val="00CD14BA"/>
    <w:rsid w:val="00CD2194"/>
    <w:rsid w:val="00CE08E4"/>
    <w:rsid w:val="00CE1640"/>
    <w:rsid w:val="00D0750C"/>
    <w:rsid w:val="00D33D01"/>
    <w:rsid w:val="00D725E7"/>
    <w:rsid w:val="00D954B5"/>
    <w:rsid w:val="00DA085B"/>
    <w:rsid w:val="00DB663D"/>
    <w:rsid w:val="00DC1AB4"/>
    <w:rsid w:val="00DC31DE"/>
    <w:rsid w:val="00DC6C2B"/>
    <w:rsid w:val="00DE0751"/>
    <w:rsid w:val="00DE4E18"/>
    <w:rsid w:val="00DF1A5B"/>
    <w:rsid w:val="00DF5A9F"/>
    <w:rsid w:val="00DF691D"/>
    <w:rsid w:val="00E01A6A"/>
    <w:rsid w:val="00E02E6F"/>
    <w:rsid w:val="00E125C1"/>
    <w:rsid w:val="00E21071"/>
    <w:rsid w:val="00E251F8"/>
    <w:rsid w:val="00E2726E"/>
    <w:rsid w:val="00E46DCB"/>
    <w:rsid w:val="00E47F54"/>
    <w:rsid w:val="00E5283F"/>
    <w:rsid w:val="00E52C7F"/>
    <w:rsid w:val="00E555A1"/>
    <w:rsid w:val="00E66B35"/>
    <w:rsid w:val="00E9534C"/>
    <w:rsid w:val="00EB1706"/>
    <w:rsid w:val="00EE2E9F"/>
    <w:rsid w:val="00EE4BF2"/>
    <w:rsid w:val="00EE5EE6"/>
    <w:rsid w:val="00F02B5A"/>
    <w:rsid w:val="00F12618"/>
    <w:rsid w:val="00F25510"/>
    <w:rsid w:val="00F262C1"/>
    <w:rsid w:val="00F311E7"/>
    <w:rsid w:val="00F313D6"/>
    <w:rsid w:val="00F32201"/>
    <w:rsid w:val="00F35D57"/>
    <w:rsid w:val="00F36859"/>
    <w:rsid w:val="00F524E3"/>
    <w:rsid w:val="00F62D1A"/>
    <w:rsid w:val="00F70F72"/>
    <w:rsid w:val="00FA0F32"/>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8491C"/>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125FF-4CEC-4FD0-B6B8-934E3636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7</Pages>
  <Words>2737</Words>
  <Characters>15058</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Juan Pablo Ramirez Zuluaga</cp:lastModifiedBy>
  <cp:revision>142</cp:revision>
  <cp:lastPrinted>2024-11-14T19:43:00Z</cp:lastPrinted>
  <dcterms:created xsi:type="dcterms:W3CDTF">2026-01-21T14:02:00Z</dcterms:created>
  <dcterms:modified xsi:type="dcterms:W3CDTF">2026-05-07T01:17:00Z</dcterms:modified>
</cp:coreProperties>
</file>